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2CD" w:rsidRPr="00C8474C" w:rsidRDefault="00E142CD" w:rsidP="00E142CD">
      <w:pPr>
        <w:jc w:val="center"/>
        <w:rPr>
          <w:rFonts w:ascii="Times New Roman" w:hAnsi="Times New Roman" w:cs="Times New Roman"/>
          <w:b/>
          <w:color w:val="000000"/>
        </w:rPr>
      </w:pPr>
      <w:r w:rsidRPr="00C8474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</w:t>
      </w:r>
      <w:r w:rsidR="00C8474C" w:rsidRPr="00C8474C">
        <w:rPr>
          <w:rFonts w:ascii="Times New Roman" w:hAnsi="Times New Roman" w:cs="Times New Roman"/>
          <w:b/>
          <w:color w:val="000000"/>
        </w:rPr>
        <w:t>м</w:t>
      </w:r>
      <w:r w:rsidRPr="00C8474C">
        <w:rPr>
          <w:rFonts w:ascii="Times New Roman" w:hAnsi="Times New Roman" w:cs="Times New Roman"/>
          <w:b/>
          <w:color w:val="000000"/>
        </w:rPr>
        <w:t>униципальное бюджетное общеобразовательное учреждение</w:t>
      </w:r>
    </w:p>
    <w:p w:rsidR="00E142CD" w:rsidRPr="00C8474C" w:rsidRDefault="00C8474C" w:rsidP="00E142CD">
      <w:pPr>
        <w:jc w:val="center"/>
        <w:rPr>
          <w:rFonts w:ascii="Times New Roman" w:hAnsi="Times New Roman" w:cs="Times New Roman"/>
          <w:b/>
          <w:color w:val="000000"/>
        </w:rPr>
      </w:pPr>
      <w:r w:rsidRPr="00C8474C">
        <w:rPr>
          <w:rFonts w:ascii="Times New Roman" w:hAnsi="Times New Roman" w:cs="Times New Roman"/>
          <w:b/>
          <w:color w:val="000000"/>
        </w:rPr>
        <w:t xml:space="preserve">                               </w:t>
      </w:r>
      <w:proofErr w:type="spellStart"/>
      <w:proofErr w:type="gramStart"/>
      <w:r w:rsidR="00E142CD" w:rsidRPr="00C8474C">
        <w:rPr>
          <w:rFonts w:ascii="Times New Roman" w:hAnsi="Times New Roman" w:cs="Times New Roman"/>
          <w:b/>
          <w:color w:val="000000"/>
        </w:rPr>
        <w:t>Лиховская</w:t>
      </w:r>
      <w:proofErr w:type="spellEnd"/>
      <w:r w:rsidR="00E142CD" w:rsidRPr="00C8474C">
        <w:rPr>
          <w:rFonts w:ascii="Times New Roman" w:hAnsi="Times New Roman" w:cs="Times New Roman"/>
          <w:b/>
          <w:color w:val="000000"/>
        </w:rPr>
        <w:t xml:space="preserve">  средняя</w:t>
      </w:r>
      <w:proofErr w:type="gramEnd"/>
      <w:r w:rsidR="00E142CD" w:rsidRPr="00C8474C">
        <w:rPr>
          <w:rFonts w:ascii="Times New Roman" w:hAnsi="Times New Roman" w:cs="Times New Roman"/>
          <w:b/>
          <w:color w:val="000000"/>
        </w:rPr>
        <w:t xml:space="preserve"> общеобразовательная школа</w:t>
      </w:r>
    </w:p>
    <w:p w:rsidR="00E142CD" w:rsidRPr="00C8474C" w:rsidRDefault="00E142CD" w:rsidP="00E142CD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</w:rPr>
      </w:pPr>
    </w:p>
    <w:p w:rsidR="00E142CD" w:rsidRPr="00C8474C" w:rsidRDefault="00E142CD" w:rsidP="00E142CD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</w:rPr>
      </w:pPr>
    </w:p>
    <w:p w:rsidR="00E142CD" w:rsidRPr="00C8474C" w:rsidRDefault="00E142CD" w:rsidP="00E142CD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C8474C">
        <w:rPr>
          <w:rFonts w:ascii="Times New Roman" w:hAnsi="Times New Roman" w:cs="Times New Roman"/>
          <w:color w:val="000000"/>
          <w:sz w:val="20"/>
          <w:szCs w:val="20"/>
        </w:rPr>
        <w:t>Рассмотрена</w:t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  <w:t>Согласовано</w:t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  <w:t>Принята</w:t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  <w:t>Утверждаю</w:t>
      </w:r>
    </w:p>
    <w:p w:rsidR="00E142CD" w:rsidRPr="00C8474C" w:rsidRDefault="00E142CD" w:rsidP="00E142CD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C8474C">
        <w:rPr>
          <w:rFonts w:ascii="Times New Roman" w:hAnsi="Times New Roman" w:cs="Times New Roman"/>
          <w:color w:val="000000"/>
          <w:sz w:val="20"/>
          <w:szCs w:val="20"/>
        </w:rPr>
        <w:t>на заседании</w:t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  <w:t>с МС</w:t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Директор </w:t>
      </w:r>
      <w:proofErr w:type="gramStart"/>
      <w:r w:rsidRPr="00C8474C">
        <w:rPr>
          <w:rFonts w:ascii="Times New Roman" w:hAnsi="Times New Roman" w:cs="Times New Roman"/>
          <w:color w:val="000000"/>
          <w:sz w:val="20"/>
          <w:szCs w:val="20"/>
        </w:rPr>
        <w:t>школы:_</w:t>
      </w:r>
      <w:proofErr w:type="gramEnd"/>
      <w:r w:rsidRPr="00C8474C">
        <w:rPr>
          <w:rFonts w:ascii="Times New Roman" w:hAnsi="Times New Roman" w:cs="Times New Roman"/>
          <w:color w:val="000000"/>
          <w:sz w:val="20"/>
          <w:szCs w:val="20"/>
        </w:rPr>
        <w:t>______</w:t>
      </w:r>
    </w:p>
    <w:p w:rsidR="00E142CD" w:rsidRPr="00C8474C" w:rsidRDefault="00E142CD" w:rsidP="00E142CD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C8474C">
        <w:rPr>
          <w:rFonts w:ascii="Times New Roman" w:hAnsi="Times New Roman" w:cs="Times New Roman"/>
          <w:color w:val="000000"/>
          <w:sz w:val="20"/>
          <w:szCs w:val="20"/>
        </w:rPr>
        <w:t>протокол №___</w:t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  <w:t>_______20</w:t>
      </w:r>
      <w:r w:rsidR="00F24442" w:rsidRPr="00C8474C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>г.</w:t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  <w:t>протокол №____от_____20</w:t>
      </w:r>
      <w:r w:rsidR="00F24442" w:rsidRPr="00C8474C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>г.</w:t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E142CD" w:rsidRPr="00C8474C" w:rsidRDefault="00E142CD" w:rsidP="00E142CD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C8474C">
        <w:rPr>
          <w:rFonts w:ascii="Times New Roman" w:hAnsi="Times New Roman" w:cs="Times New Roman"/>
          <w:color w:val="000000"/>
          <w:sz w:val="20"/>
          <w:szCs w:val="20"/>
        </w:rPr>
        <w:t>от______20</w:t>
      </w:r>
      <w:r w:rsidR="00F24442" w:rsidRPr="00C8474C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>г.</w:t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  <w:t>приказ №___от____20</w:t>
      </w:r>
      <w:r w:rsidR="00F24442" w:rsidRPr="00C8474C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>г.</w:t>
      </w:r>
    </w:p>
    <w:p w:rsidR="00E142CD" w:rsidRPr="00C8474C" w:rsidRDefault="00E142CD" w:rsidP="00E142CD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C8474C">
        <w:rPr>
          <w:rFonts w:ascii="Times New Roman" w:hAnsi="Times New Roman" w:cs="Times New Roman"/>
          <w:color w:val="000000"/>
          <w:sz w:val="20"/>
          <w:szCs w:val="20"/>
        </w:rPr>
        <w:t>рук. ШМО</w:t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  <w:t>___________</w:t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8474C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E142CD" w:rsidRPr="00C8474C" w:rsidRDefault="00E142CD" w:rsidP="00E142CD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C8474C">
        <w:rPr>
          <w:rFonts w:ascii="Times New Roman" w:hAnsi="Times New Roman" w:cs="Times New Roman"/>
          <w:color w:val="000000"/>
          <w:sz w:val="20"/>
          <w:szCs w:val="20"/>
        </w:rPr>
        <w:t>___________</w:t>
      </w:r>
    </w:p>
    <w:p w:rsidR="00E142CD" w:rsidRPr="00C8474C" w:rsidRDefault="00E142CD" w:rsidP="00E142CD">
      <w:pPr>
        <w:keepNext/>
        <w:keepLines/>
        <w:spacing w:after="85" w:line="730" w:lineRule="exact"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10"/>
          <w:sz w:val="24"/>
        </w:rPr>
      </w:pPr>
      <w:r w:rsidRPr="00C8474C">
        <w:rPr>
          <w:rFonts w:ascii="Times New Roman" w:hAnsi="Times New Roman" w:cs="Times New Roman"/>
          <w:b/>
          <w:bCs/>
          <w:color w:val="000000"/>
          <w:spacing w:val="-10"/>
          <w:sz w:val="24"/>
        </w:rPr>
        <w:t>Рабочая программа</w:t>
      </w:r>
    </w:p>
    <w:p w:rsidR="00E142CD" w:rsidRPr="00C8474C" w:rsidRDefault="00E142CD" w:rsidP="00E142CD">
      <w:pPr>
        <w:spacing w:after="48" w:line="290" w:lineRule="exact"/>
        <w:rPr>
          <w:rFonts w:ascii="Times New Roman" w:eastAsia="Georgia" w:hAnsi="Times New Roman" w:cs="Times New Roman"/>
          <w:color w:val="000000"/>
        </w:rPr>
      </w:pPr>
    </w:p>
    <w:p w:rsidR="00E142CD" w:rsidRPr="00C8474C" w:rsidRDefault="00E142CD" w:rsidP="00E142CD">
      <w:pPr>
        <w:spacing w:after="48" w:line="290" w:lineRule="exact"/>
        <w:rPr>
          <w:rFonts w:ascii="Times New Roman" w:eastAsia="Georgia" w:hAnsi="Times New Roman" w:cs="Times New Roman"/>
          <w:color w:val="000000"/>
        </w:rPr>
      </w:pPr>
    </w:p>
    <w:p w:rsidR="00E142CD" w:rsidRPr="00C8474C" w:rsidRDefault="00E142CD" w:rsidP="00E142CD">
      <w:pPr>
        <w:spacing w:after="48" w:line="290" w:lineRule="exact"/>
        <w:rPr>
          <w:rFonts w:ascii="Times New Roman" w:eastAsia="Georgia" w:hAnsi="Times New Roman" w:cs="Times New Roman"/>
          <w:color w:val="000000"/>
        </w:rPr>
      </w:pPr>
    </w:p>
    <w:p w:rsidR="00E142CD" w:rsidRPr="00C8474C" w:rsidRDefault="00E142CD" w:rsidP="00E142CD">
      <w:pPr>
        <w:pStyle w:val="a7"/>
        <w:spacing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C8474C">
        <w:rPr>
          <w:rFonts w:ascii="Times New Roman" w:eastAsia="Georgia" w:hAnsi="Times New Roman" w:cs="Times New Roman"/>
          <w:color w:val="000000"/>
          <w:sz w:val="24"/>
          <w:szCs w:val="24"/>
        </w:rPr>
        <w:t>по русскому языку</w:t>
      </w:r>
    </w:p>
    <w:p w:rsidR="00E142CD" w:rsidRPr="00C8474C" w:rsidRDefault="00E142CD" w:rsidP="00E142CD">
      <w:pPr>
        <w:pStyle w:val="a7"/>
        <w:spacing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C8474C">
        <w:rPr>
          <w:rFonts w:ascii="Times New Roman" w:eastAsia="Georgia" w:hAnsi="Times New Roman" w:cs="Times New Roman"/>
          <w:color w:val="000000"/>
          <w:sz w:val="24"/>
          <w:szCs w:val="24"/>
        </w:rPr>
        <w:t>класс 6</w:t>
      </w:r>
    </w:p>
    <w:p w:rsidR="00E142CD" w:rsidRPr="00C8474C" w:rsidRDefault="00E142CD" w:rsidP="00E142CD">
      <w:pPr>
        <w:pStyle w:val="a7"/>
        <w:spacing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C8474C">
        <w:rPr>
          <w:rFonts w:ascii="Times New Roman" w:eastAsia="Georgia" w:hAnsi="Times New Roman" w:cs="Times New Roman"/>
          <w:color w:val="000000"/>
          <w:sz w:val="24"/>
          <w:szCs w:val="24"/>
        </w:rPr>
        <w:t>количество часов в год – 20</w:t>
      </w:r>
      <w:r w:rsidR="00F24442" w:rsidRPr="00C8474C">
        <w:rPr>
          <w:rFonts w:ascii="Times New Roman" w:eastAsia="Georgia" w:hAnsi="Times New Roman" w:cs="Times New Roman"/>
          <w:color w:val="000000"/>
          <w:sz w:val="24"/>
          <w:szCs w:val="24"/>
        </w:rPr>
        <w:t>3</w:t>
      </w:r>
      <w:r w:rsidRPr="00C8474C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, в неделю – 6 </w:t>
      </w:r>
      <w:r w:rsidRPr="00C8474C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E142CD" w:rsidRPr="00C8474C" w:rsidRDefault="00E142CD" w:rsidP="00E142CD">
      <w:pPr>
        <w:spacing w:line="370" w:lineRule="exact"/>
        <w:ind w:left="2760"/>
        <w:rPr>
          <w:rFonts w:ascii="Times New Roman" w:eastAsia="Georgia" w:hAnsi="Times New Roman" w:cs="Times New Roman"/>
          <w:color w:val="000000"/>
        </w:rPr>
      </w:pPr>
    </w:p>
    <w:p w:rsidR="00E142CD" w:rsidRPr="00C8474C" w:rsidRDefault="00E142CD" w:rsidP="00E142CD">
      <w:pPr>
        <w:spacing w:line="370" w:lineRule="exact"/>
        <w:ind w:left="2760"/>
        <w:rPr>
          <w:rFonts w:ascii="Times New Roman" w:eastAsia="Georgia" w:hAnsi="Times New Roman" w:cs="Times New Roman"/>
          <w:color w:val="000000"/>
        </w:rPr>
      </w:pPr>
    </w:p>
    <w:p w:rsidR="00E142CD" w:rsidRPr="00C8474C" w:rsidRDefault="00E142CD" w:rsidP="00E142CD">
      <w:pPr>
        <w:spacing w:line="370" w:lineRule="exact"/>
        <w:ind w:left="2760"/>
        <w:rPr>
          <w:rFonts w:ascii="Times New Roman" w:eastAsia="Georgia" w:hAnsi="Times New Roman" w:cs="Times New Roman"/>
          <w:color w:val="000000"/>
        </w:rPr>
      </w:pPr>
    </w:p>
    <w:p w:rsidR="00E142CD" w:rsidRPr="00C8474C" w:rsidRDefault="00E142CD" w:rsidP="00E142CD">
      <w:pPr>
        <w:spacing w:line="370" w:lineRule="exact"/>
        <w:ind w:left="2760"/>
        <w:rPr>
          <w:rFonts w:ascii="Times New Roman" w:eastAsia="Georgia" w:hAnsi="Times New Roman" w:cs="Times New Roman"/>
          <w:color w:val="000000"/>
        </w:rPr>
      </w:pPr>
    </w:p>
    <w:p w:rsidR="00E142CD" w:rsidRPr="00C8474C" w:rsidRDefault="00E142CD" w:rsidP="00E142CD">
      <w:pPr>
        <w:spacing w:line="370" w:lineRule="exact"/>
        <w:rPr>
          <w:rFonts w:ascii="Times New Roman" w:eastAsia="Georgia" w:hAnsi="Times New Roman" w:cs="Times New Roman"/>
          <w:color w:val="000000"/>
        </w:rPr>
      </w:pPr>
    </w:p>
    <w:p w:rsidR="00E142CD" w:rsidRPr="00C8474C" w:rsidRDefault="00E142CD" w:rsidP="00E142CD">
      <w:pPr>
        <w:spacing w:line="370" w:lineRule="exact"/>
        <w:rPr>
          <w:rFonts w:ascii="Times New Roman" w:eastAsia="Georgia" w:hAnsi="Times New Roman" w:cs="Times New Roman"/>
          <w:color w:val="000000"/>
        </w:rPr>
      </w:pPr>
    </w:p>
    <w:p w:rsidR="00E142CD" w:rsidRPr="00C8474C" w:rsidRDefault="00E142CD" w:rsidP="00E142CD">
      <w:pPr>
        <w:spacing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</w:rPr>
      </w:pPr>
      <w:r w:rsidRPr="00C8474C">
        <w:rPr>
          <w:rFonts w:ascii="Times New Roman" w:eastAsia="Georgia" w:hAnsi="Times New Roman" w:cs="Times New Roman"/>
          <w:color w:val="000000"/>
          <w:sz w:val="24"/>
        </w:rPr>
        <w:t>Составитель: Решетова Ф.Г.</w:t>
      </w:r>
    </w:p>
    <w:p w:rsidR="00E142CD" w:rsidRPr="00C8474C" w:rsidRDefault="00E142CD" w:rsidP="00E142C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</w:rPr>
      </w:pPr>
    </w:p>
    <w:p w:rsidR="00E142CD" w:rsidRPr="00C8474C" w:rsidRDefault="00E142CD" w:rsidP="00E142C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</w:rPr>
      </w:pPr>
      <w:r w:rsidRPr="00C8474C">
        <w:rPr>
          <w:rFonts w:ascii="Times New Roman" w:eastAsia="Georgia" w:hAnsi="Times New Roman" w:cs="Times New Roman"/>
          <w:color w:val="000000"/>
          <w:sz w:val="24"/>
        </w:rPr>
        <w:t>х. Лихой</w:t>
      </w:r>
    </w:p>
    <w:p w:rsidR="00E142CD" w:rsidRPr="00C8474C" w:rsidRDefault="00E142CD" w:rsidP="00E142C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</w:rPr>
      </w:pPr>
      <w:r w:rsidRPr="00C8474C">
        <w:rPr>
          <w:rFonts w:ascii="Times New Roman" w:eastAsia="Georgia" w:hAnsi="Times New Roman" w:cs="Times New Roman"/>
          <w:color w:val="000000"/>
          <w:sz w:val="24"/>
        </w:rPr>
        <w:t>2019– 2020 учебный год</w:t>
      </w:r>
    </w:p>
    <w:p w:rsidR="00E142CD" w:rsidRPr="00C8474C" w:rsidRDefault="00E142CD" w:rsidP="00E142CD">
      <w:pPr>
        <w:jc w:val="center"/>
        <w:rPr>
          <w:rFonts w:ascii="Times New Roman" w:hAnsi="Times New Roman" w:cs="Times New Roman"/>
          <w:b/>
          <w:color w:val="000000"/>
        </w:rPr>
      </w:pPr>
    </w:p>
    <w:p w:rsidR="00E847CE" w:rsidRPr="002107E6" w:rsidRDefault="00E847CE" w:rsidP="00E142CD">
      <w:pPr>
        <w:jc w:val="center"/>
        <w:rPr>
          <w:b/>
          <w:color w:val="000000"/>
        </w:rPr>
      </w:pPr>
    </w:p>
    <w:p w:rsidR="00875CF2" w:rsidRPr="00C8474C" w:rsidRDefault="00C8474C" w:rsidP="00C8474C">
      <w:pPr>
        <w:spacing w:before="100" w:beforeAutospacing="1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                                               </w:t>
      </w:r>
      <w:bookmarkStart w:id="0" w:name="_GoBack"/>
      <w:bookmarkEnd w:id="0"/>
      <w:r w:rsidR="00875CF2" w:rsidRPr="00C8474C">
        <w:rPr>
          <w:rFonts w:ascii="Times New Roman" w:eastAsia="Times New Roman" w:hAnsi="Times New Roman"/>
          <w:b/>
          <w:sz w:val="24"/>
          <w:szCs w:val="24"/>
        </w:rPr>
        <w:t>Пояснительная записка.</w:t>
      </w:r>
    </w:p>
    <w:p w:rsidR="00875CF2" w:rsidRDefault="00875CF2" w:rsidP="00875CF2">
      <w:pPr>
        <w:pStyle w:val="af4"/>
        <w:spacing w:before="100" w:beforeAutospacing="1"/>
        <w:ind w:left="1080"/>
        <w:rPr>
          <w:rFonts w:ascii="Times New Roman" w:eastAsia="Times New Roman" w:hAnsi="Times New Roman"/>
          <w:b/>
          <w:sz w:val="24"/>
          <w:szCs w:val="24"/>
        </w:rPr>
      </w:pPr>
    </w:p>
    <w:p w:rsidR="00875CF2" w:rsidRDefault="00875CF2" w:rsidP="00875CF2">
      <w:pPr>
        <w:pStyle w:val="af4"/>
        <w:ind w:left="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Рабочая программа по русскому языку для учащихся 6 класса составлена на основе </w:t>
      </w:r>
      <w:r>
        <w:rPr>
          <w:rFonts w:ascii="Times New Roman" w:eastAsia="Times New Roman" w:hAnsi="Times New Roman"/>
          <w:sz w:val="24"/>
          <w:szCs w:val="24"/>
        </w:rPr>
        <w:t xml:space="preserve">основной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образовательной программы основного общего образования</w:t>
      </w:r>
      <w:r>
        <w:rPr>
          <w:rFonts w:ascii="Times New Roman" w:eastAsia="Times New Roman" w:hAnsi="Times New Roman"/>
          <w:sz w:val="24"/>
          <w:szCs w:val="24"/>
        </w:rPr>
        <w:t xml:space="preserve"> МБОУ Лиховской СОШ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учебного плана </w:t>
      </w:r>
      <w:r>
        <w:rPr>
          <w:rFonts w:ascii="Times New Roman" w:eastAsia="Times New Roman" w:hAnsi="Times New Roman"/>
          <w:sz w:val="24"/>
          <w:szCs w:val="24"/>
        </w:rPr>
        <w:t>МБОУ Лиховской СОШ на 201</w:t>
      </w:r>
      <w:r w:rsidR="00FC3A24">
        <w:rPr>
          <w:rFonts w:ascii="Times New Roman" w:eastAsia="Times New Roman" w:hAnsi="Times New Roman"/>
          <w:sz w:val="24"/>
          <w:szCs w:val="24"/>
        </w:rPr>
        <w:t>9</w:t>
      </w:r>
      <w:r>
        <w:rPr>
          <w:rFonts w:ascii="Times New Roman" w:eastAsia="Times New Roman" w:hAnsi="Times New Roman"/>
          <w:sz w:val="24"/>
          <w:szCs w:val="24"/>
        </w:rPr>
        <w:t xml:space="preserve"> – 20</w:t>
      </w:r>
      <w:r w:rsidR="00FC3A24">
        <w:rPr>
          <w:rFonts w:ascii="Times New Roman" w:eastAsia="Times New Roman" w:hAnsi="Times New Roman"/>
          <w:sz w:val="24"/>
          <w:szCs w:val="24"/>
        </w:rPr>
        <w:t>20</w:t>
      </w:r>
      <w:r>
        <w:rPr>
          <w:rFonts w:ascii="Times New Roman" w:eastAsia="Times New Roman" w:hAnsi="Times New Roman"/>
          <w:sz w:val="24"/>
          <w:szCs w:val="24"/>
        </w:rPr>
        <w:t xml:space="preserve"> учебный год</w:t>
      </w:r>
      <w:r>
        <w:rPr>
          <w:rFonts w:ascii="Times New Roman" w:hAnsi="Times New Roman"/>
          <w:sz w:val="24"/>
          <w:szCs w:val="24"/>
        </w:rPr>
        <w:t xml:space="preserve"> в рамках реализации ФГОС для основного общего образования, </w:t>
      </w:r>
      <w:r>
        <w:rPr>
          <w:rFonts w:ascii="Times New Roman" w:eastAsia="Times New Roman" w:hAnsi="Times New Roman"/>
          <w:sz w:val="24"/>
          <w:szCs w:val="24"/>
        </w:rPr>
        <w:t xml:space="preserve">годового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календарного учебного графика</w:t>
      </w:r>
      <w:r>
        <w:rPr>
          <w:rFonts w:ascii="Times New Roman" w:eastAsia="Times New Roman" w:hAnsi="Times New Roman"/>
          <w:sz w:val="24"/>
          <w:szCs w:val="24"/>
        </w:rPr>
        <w:t xml:space="preserve"> МБОУ Лиховской СОШ,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примерной общеобразовательной</w:t>
      </w:r>
      <w:r>
        <w:rPr>
          <w:rFonts w:ascii="Times New Roman" w:eastAsia="Times New Roman" w:hAnsi="Times New Roman"/>
          <w:sz w:val="24"/>
          <w:szCs w:val="24"/>
        </w:rPr>
        <w:t xml:space="preserve"> программы по учебному предмету русский язык (Программа курса «Русский язык» 5-9 классы. Автор-составитель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Л.В.Кибирева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>, 3-е издание, М., «Русское слово» 2015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)..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Рабочих программ «Русский язык» 5-9 классы составитель Харитонова Е.И</w:t>
      </w:r>
      <w:r>
        <w:rPr>
          <w:rFonts w:ascii="Times New Roman" w:eastAsia="Times New Roman" w:hAnsi="Times New Roman"/>
          <w:sz w:val="24"/>
          <w:szCs w:val="24"/>
        </w:rPr>
        <w:t xml:space="preserve">. М. Дрофа 2014, </w:t>
      </w:r>
      <w:r>
        <w:rPr>
          <w:rFonts w:ascii="Times New Roman" w:hAnsi="Times New Roman"/>
          <w:sz w:val="24"/>
          <w:szCs w:val="24"/>
        </w:rPr>
        <w:t xml:space="preserve">учебника «Русский язык. 6 класс» в 2-х частях под редакцией </w:t>
      </w:r>
      <w:proofErr w:type="spellStart"/>
      <w:r>
        <w:rPr>
          <w:rFonts w:ascii="Times New Roman" w:hAnsi="Times New Roman"/>
          <w:sz w:val="24"/>
          <w:szCs w:val="24"/>
        </w:rPr>
        <w:t>Е.А.Быстровой</w:t>
      </w:r>
      <w:proofErr w:type="spellEnd"/>
      <w:r>
        <w:rPr>
          <w:rFonts w:ascii="Times New Roman" w:hAnsi="Times New Roman"/>
          <w:sz w:val="24"/>
          <w:szCs w:val="24"/>
        </w:rPr>
        <w:t xml:space="preserve">, издательство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М.,«</w:t>
      </w:r>
      <w:proofErr w:type="gramEnd"/>
      <w:r>
        <w:rPr>
          <w:rFonts w:ascii="Times New Roman" w:hAnsi="Times New Roman"/>
          <w:sz w:val="24"/>
          <w:szCs w:val="24"/>
        </w:rPr>
        <w:t>Русское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слово», 2014, рекомендованного Министерством образования и науки Российской Федерации (Серия «ФГОС. Инновационная школа»), </w:t>
      </w:r>
      <w:r>
        <w:rPr>
          <w:rFonts w:ascii="Times New Roman" w:eastAsia="Times New Roman" w:hAnsi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875CF2" w:rsidRDefault="00875CF2" w:rsidP="00875CF2">
      <w:pPr>
        <w:pStyle w:val="a7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соответствии с учебным планом программа рассчитана на 6 часов в неделю, 35 учебных недель в год.</w:t>
      </w:r>
    </w:p>
    <w:p w:rsidR="00875CF2" w:rsidRDefault="00875CF2" w:rsidP="00875CF2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соответствии годовым календарным графиком и расписанием занятий в МБОУ Лиховской СОШ на 201</w:t>
      </w:r>
      <w:r w:rsidR="00FC3A2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FC3A2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учебный год рабочая програм</w:t>
      </w:r>
      <w:r w:rsidR="00E142CD">
        <w:rPr>
          <w:rFonts w:ascii="Times New Roman" w:hAnsi="Times New Roman" w:cs="Times New Roman"/>
          <w:sz w:val="24"/>
          <w:szCs w:val="24"/>
        </w:rPr>
        <w:t>ма реализуется за 20</w:t>
      </w:r>
      <w:r w:rsidR="00F2444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учебных часа и обеспечивает рациональное распределение материала.</w:t>
      </w:r>
    </w:p>
    <w:p w:rsidR="005B25AF" w:rsidRPr="005B25AF" w:rsidRDefault="00875CF2" w:rsidP="005B25AF">
      <w:pPr>
        <w:pStyle w:val="a7"/>
        <w:jc w:val="both"/>
        <w:rPr>
          <w:rFonts w:ascii="Times New Roman" w:hAnsi="Times New Roman" w:cs="Times New Roman"/>
          <w:b/>
          <w:bCs/>
          <w:color w:val="000000"/>
          <w:sz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  <w:t>Срок реализации рабочей программы – 1 год.</w:t>
      </w:r>
    </w:p>
    <w:p w:rsidR="00875CF2" w:rsidRDefault="00875CF2" w:rsidP="005B25AF">
      <w:pPr>
        <w:pStyle w:val="af4"/>
        <w:spacing w:before="100" w:beforeAutospacing="1"/>
        <w:ind w:left="1080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b/>
          <w:bCs/>
          <w:sz w:val="24"/>
          <w:szCs w:val="24"/>
        </w:rPr>
        <w:t>Планируемые  результаты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 освоения предмета в рамках ФГОС</w:t>
      </w:r>
      <w:r>
        <w:rPr>
          <w:rFonts w:ascii="Times New Roman" w:eastAsia="Times New Roman" w:hAnsi="Times New Roman"/>
          <w:sz w:val="24"/>
          <w:szCs w:val="24"/>
        </w:rPr>
        <w:t>:</w:t>
      </w:r>
    </w:p>
    <w:p w:rsidR="00324BC1" w:rsidRPr="00876E3D" w:rsidRDefault="00324BC1" w:rsidP="00875CF2">
      <w:pPr>
        <w:pStyle w:val="af4"/>
        <w:spacing w:before="100" w:beforeAutospacing="1"/>
        <w:ind w:left="1080"/>
        <w:rPr>
          <w:rFonts w:ascii="Times New Roman" w:eastAsia="Times New Roman" w:hAnsi="Times New Roman"/>
          <w:szCs w:val="24"/>
        </w:rPr>
      </w:pPr>
    </w:p>
    <w:p w:rsidR="00B76435" w:rsidRPr="00876E3D" w:rsidRDefault="00B76435" w:rsidP="00B76435">
      <w:pPr>
        <w:pStyle w:val="a7"/>
        <w:rPr>
          <w:rFonts w:ascii="Times New Roman" w:hAnsi="Times New Roman" w:cs="Times New Roman"/>
          <w:bCs/>
          <w:i/>
          <w:iCs/>
          <w:szCs w:val="24"/>
        </w:rPr>
      </w:pPr>
      <w:r w:rsidRPr="00876E3D">
        <w:rPr>
          <w:rFonts w:ascii="Times New Roman" w:hAnsi="Times New Roman" w:cs="Times New Roman"/>
          <w:bCs/>
          <w:iCs/>
          <w:szCs w:val="24"/>
        </w:rPr>
        <w:t>Ученик научится:</w:t>
      </w:r>
    </w:p>
    <w:p w:rsidR="00B76435" w:rsidRPr="00876E3D" w:rsidRDefault="00B76435" w:rsidP="00B76435">
      <w:pPr>
        <w:pStyle w:val="a7"/>
        <w:rPr>
          <w:rFonts w:ascii="Times New Roman" w:hAnsi="Times New Roman" w:cs="Times New Roman"/>
          <w:szCs w:val="24"/>
        </w:rPr>
      </w:pPr>
      <w:r w:rsidRPr="00876E3D">
        <w:rPr>
          <w:rFonts w:ascii="Times New Roman" w:hAnsi="Times New Roman" w:cs="Times New Roman"/>
          <w:bCs/>
          <w:i/>
          <w:iCs/>
          <w:szCs w:val="24"/>
        </w:rPr>
        <w:t>(знать):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основные сведения о языке, изученные в 5 классе;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роль русского языка как национального языка рус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ского народа, государственного языка Российской Федерации и средства межнационального общения; смысл понятий: речь устная и письменная, моно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лог, диалог, сфера и ситуация речевого общения;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основные признаки разговорной речи, научного, публицистического, официально-делового стилей, языка художественной литературы;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особенности основных жанров научного, публици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стического, официально-делового стилей и разго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ворной речи;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признаки текста и его функционально-смысловых типов (повествования, описания, рассуждения);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основные единицы языка, их признаки; основные нормы русского литературного языка (орфоэпические, лексические, грамматические, орфографические, пунктуационные); нормы ре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чевого этикета.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/>
          <w:iCs/>
          <w:sz w:val="24"/>
          <w:szCs w:val="24"/>
        </w:rPr>
        <w:t>(уметь):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630F6F">
        <w:rPr>
          <w:rFonts w:ascii="Times New Roman" w:hAnsi="Times New Roman" w:cs="Times New Roman"/>
          <w:bCs/>
          <w:i/>
          <w:iCs/>
          <w:sz w:val="24"/>
          <w:szCs w:val="24"/>
        </w:rPr>
        <w:t>аудирование</w:t>
      </w:r>
      <w:proofErr w:type="spellEnd"/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понимать основное содержание небольшого по объему научно-учебного и художественного текста, воспринимаемого на слух;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выделять основную мысль, структурные части ис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ходного текста;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bCs/>
          <w:i/>
          <w:iCs/>
          <w:sz w:val="24"/>
          <w:szCs w:val="24"/>
        </w:rPr>
        <w:t>фонетика и графика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выделять в слове звуки речи;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давать им фонетиче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скую характеристику;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различать ударные и безударные слоги; не смешивать звуки и буквы; свободно пользоваться алфавитом, работая со словарями;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разбирать слова фонетически;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bCs/>
          <w:i/>
          <w:iCs/>
          <w:sz w:val="24"/>
          <w:szCs w:val="24"/>
        </w:rPr>
        <w:t>орфоэпия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правильно произносить гласные, согласные и их сочетания в составе слова;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lastRenderedPageBreak/>
        <w:t>опознавать звукопись как поэтическое средство;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использовать логическое ударение для усиления выразительности речи;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 xml:space="preserve">разбирать слова </w:t>
      </w:r>
      <w:proofErr w:type="spellStart"/>
      <w:r w:rsidRPr="00630F6F">
        <w:rPr>
          <w:rFonts w:ascii="Times New Roman" w:hAnsi="Times New Roman" w:cs="Times New Roman"/>
          <w:sz w:val="24"/>
          <w:szCs w:val="24"/>
        </w:rPr>
        <w:t>орфоэпически</w:t>
      </w:r>
      <w:proofErr w:type="spellEnd"/>
      <w:r w:rsidRPr="00630F6F">
        <w:rPr>
          <w:rFonts w:ascii="Times New Roman" w:hAnsi="Times New Roman" w:cs="Times New Roman"/>
          <w:sz w:val="24"/>
          <w:szCs w:val="24"/>
        </w:rPr>
        <w:t>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работать с орфоэпическим словарем;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bCs/>
          <w:i/>
          <w:iCs/>
          <w:sz w:val="24"/>
          <w:szCs w:val="24"/>
        </w:rPr>
        <w:t>лексика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употреблять слова в соответствии с их лексическим значением;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толковать лексическое значение известных слов и подбирать к словам синонимы и антонимы;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опознавать эпитеты, метафоры, олицетворения как средства выразительности речи;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пользоваться толковым словарем;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bCs/>
          <w:i/>
          <w:iCs/>
          <w:sz w:val="24"/>
          <w:szCs w:val="24"/>
        </w:rPr>
        <w:t>словообразование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выделять морфемы на основе смыслового и слово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образовательного анализа слова (в словах неслож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ной структуры);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подбирать однокоренные слова с учетом значения слов;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по типичным суффиксам и окончанию определять части речи и их формы;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разбирать слова по составу;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пользоваться словарем морфемного строения слов;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bCs/>
          <w:i/>
          <w:iCs/>
          <w:sz w:val="24"/>
          <w:szCs w:val="24"/>
        </w:rPr>
        <w:t>морфология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квалифицировать слово как часть речи по вопросу и общему значению;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правильно определять грамматические признаки изученных частей речи;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образовывать формы изученных частей речи в со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ответствии с нормами литературного языка;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разбирать слово морфологически;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bCs/>
          <w:i/>
          <w:iCs/>
          <w:sz w:val="24"/>
          <w:szCs w:val="24"/>
        </w:rPr>
        <w:t>синтаксис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выделять словосочетания в предложении;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определять главное и зависимое слово;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определять вид предложения по цели высказыва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ния, интонации, наличию или отсутствию второ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степенных членов предложения, количеству грам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матических основ;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составлять простые и сложные предложения из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ученных видов;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разбирать простое предложение синтаксически;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bCs/>
          <w:i/>
          <w:iCs/>
          <w:sz w:val="24"/>
          <w:szCs w:val="24"/>
        </w:rPr>
        <w:t>орфография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находить в словах изученные орфограммы, уметь обосновывать их выбор и правильно писать слова с изученными орфограммами;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правильно писать слова с непроверяемыми соглас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ными, изученными в 5 классе;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пользоваться орфографическим словарем;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bCs/>
          <w:i/>
          <w:iCs/>
          <w:sz w:val="24"/>
          <w:szCs w:val="24"/>
        </w:rPr>
        <w:t>пунктуация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находить в предложениях места для постановки знаков препинания;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обосновывать выбор знаков препинания;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расставлять знаки препинания в предложениях в соответствии с изученными правилами;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bCs/>
          <w:i/>
          <w:iCs/>
          <w:sz w:val="24"/>
          <w:szCs w:val="24"/>
        </w:rPr>
        <w:t>связная речь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определять тему и основную мысль текста, его стиль;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составлять простой план текста;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подробно и сжато излагать повествовательные тек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сты (в том числе с элементами описания предме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тов, животных);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писать сочинения повествовательного характера;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совершенствовать содержание и языковое оформ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ление (в соответствии с изученным языковым ма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териалом).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bCs/>
          <w:i/>
          <w:iCs/>
          <w:sz w:val="24"/>
          <w:szCs w:val="24"/>
        </w:rPr>
        <w:t>Учащиеся должны использовать приобретенные зна</w:t>
      </w:r>
      <w:r w:rsidRPr="00630F6F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ния и умения в практической деятельности и повседневной жизни для: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осознания роли родного языка в развитии интел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лектуальных и творческих способностей личности, значения родного языка в жизни человека и обще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ства;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lastRenderedPageBreak/>
        <w:t>развития речевой культуры, бережного и созна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тельного отношения к родному языку;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удовлетворения коммуникативных потребностей в учебных, бытовых, социально-культурных ситуа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циях общения;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увеличения словарного запаса, расширения круга используемых грамматических средств, развития способности к самооценке;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получения знаний по другим учебным предметам.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/>
          <w:iCs/>
          <w:sz w:val="24"/>
          <w:szCs w:val="24"/>
        </w:rPr>
        <w:t>УУД, сформированные в процессе усвоения программы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Ученики получат возможность научиться: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/>
          <w:iCs/>
          <w:sz w:val="24"/>
          <w:szCs w:val="24"/>
        </w:rPr>
        <w:t>знать: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 xml:space="preserve">роль русского </w:t>
      </w:r>
      <w:proofErr w:type="gramStart"/>
      <w:r w:rsidRPr="00630F6F">
        <w:rPr>
          <w:rFonts w:ascii="Times New Roman" w:hAnsi="Times New Roman" w:cs="Times New Roman"/>
          <w:bCs/>
          <w:iCs/>
          <w:sz w:val="24"/>
          <w:szCs w:val="24"/>
        </w:rPr>
        <w:t>языка  как</w:t>
      </w:r>
      <w:proofErr w:type="gramEnd"/>
      <w:r w:rsidRPr="00630F6F">
        <w:rPr>
          <w:rFonts w:ascii="Times New Roman" w:hAnsi="Times New Roman" w:cs="Times New Roman"/>
          <w:bCs/>
          <w:iCs/>
          <w:sz w:val="24"/>
          <w:szCs w:val="24"/>
        </w:rPr>
        <w:t xml:space="preserve"> национального языка  русского народа, государственного языка  Российской  Федерации и </w:t>
      </w:r>
      <w:proofErr w:type="spellStart"/>
      <w:r w:rsidRPr="00630F6F">
        <w:rPr>
          <w:rFonts w:ascii="Times New Roman" w:hAnsi="Times New Roman" w:cs="Times New Roman"/>
          <w:bCs/>
          <w:iCs/>
          <w:sz w:val="24"/>
          <w:szCs w:val="24"/>
        </w:rPr>
        <w:t>средствамежнационального</w:t>
      </w:r>
      <w:proofErr w:type="spellEnd"/>
      <w:r w:rsidRPr="00630F6F">
        <w:rPr>
          <w:rFonts w:ascii="Times New Roman" w:hAnsi="Times New Roman" w:cs="Times New Roman"/>
          <w:bCs/>
          <w:iCs/>
          <w:sz w:val="24"/>
          <w:szCs w:val="24"/>
        </w:rPr>
        <w:t xml:space="preserve"> общения;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смысл понятий: речь устная и письменная; монолог, диалог; ситуация речевого общения;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основные признаки стилей языка;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признаки текста и его функционально-смысловых типов (повествования, описания, рассуждения);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основные единицы языка, их признаки;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 xml:space="preserve">основные нормы русского литературного языка (орфоэпические, лексические, грамматические, орфографические, </w:t>
      </w:r>
      <w:proofErr w:type="gramStart"/>
      <w:r w:rsidRPr="00630F6F">
        <w:rPr>
          <w:rFonts w:ascii="Times New Roman" w:hAnsi="Times New Roman" w:cs="Times New Roman"/>
          <w:bCs/>
          <w:iCs/>
          <w:sz w:val="24"/>
          <w:szCs w:val="24"/>
        </w:rPr>
        <w:t>пунктуационные)для</w:t>
      </w:r>
      <w:proofErr w:type="gramEnd"/>
      <w:r w:rsidRPr="00630F6F">
        <w:rPr>
          <w:rFonts w:ascii="Times New Roman" w:hAnsi="Times New Roman" w:cs="Times New Roman"/>
          <w:bCs/>
          <w:iCs/>
          <w:sz w:val="24"/>
          <w:szCs w:val="24"/>
        </w:rPr>
        <w:t xml:space="preserve"> данного периода обучения;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нормы речевого этикета;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/>
          <w:iCs/>
          <w:sz w:val="24"/>
          <w:szCs w:val="24"/>
        </w:rPr>
        <w:t>уметь: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различать разговорную речь и другие стили;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определять тему, основную мысль текста, функционально-смысловой тип и стиль речи;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опознавать языковые единицы, проводить различные виды их анализа;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объяснять с помощью словаря значение слов с национально-культурным компонентом;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630F6F">
        <w:rPr>
          <w:rFonts w:ascii="Times New Roman" w:hAnsi="Times New Roman" w:cs="Times New Roman"/>
          <w:bCs/>
          <w:i/>
          <w:iCs/>
          <w:sz w:val="24"/>
          <w:szCs w:val="24"/>
        </w:rPr>
        <w:t>аудирование</w:t>
      </w:r>
      <w:proofErr w:type="spellEnd"/>
      <w:r w:rsidRPr="00630F6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чтение: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адекватно понимать информацию устного и письменного сообщения (цель, тему текста);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читать тексты разных стилей и жанров; владеть разными видами чтения (изучающее, ознакомительное, просмотровое);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 xml:space="preserve">извлекать    информацию    из    различных    </w:t>
      </w:r>
      <w:proofErr w:type="gramStart"/>
      <w:r w:rsidRPr="00630F6F">
        <w:rPr>
          <w:rFonts w:ascii="Times New Roman" w:hAnsi="Times New Roman" w:cs="Times New Roman"/>
          <w:bCs/>
          <w:iCs/>
          <w:sz w:val="24"/>
          <w:szCs w:val="24"/>
        </w:rPr>
        <w:t xml:space="preserve">источников,   </w:t>
      </w:r>
      <w:proofErr w:type="gramEnd"/>
      <w:r w:rsidRPr="00630F6F">
        <w:rPr>
          <w:rFonts w:ascii="Times New Roman" w:hAnsi="Times New Roman" w:cs="Times New Roman"/>
          <w:bCs/>
          <w:iCs/>
          <w:sz w:val="24"/>
          <w:szCs w:val="24"/>
        </w:rPr>
        <w:t xml:space="preserve"> включая    средства    массовой    информации;    свободно    </w:t>
      </w:r>
      <w:proofErr w:type="spellStart"/>
      <w:r w:rsidRPr="00630F6F">
        <w:rPr>
          <w:rFonts w:ascii="Times New Roman" w:hAnsi="Times New Roman" w:cs="Times New Roman"/>
          <w:bCs/>
          <w:iCs/>
          <w:sz w:val="24"/>
          <w:szCs w:val="24"/>
        </w:rPr>
        <w:t>пользоватьсялингвистическими</w:t>
      </w:r>
      <w:proofErr w:type="spellEnd"/>
      <w:r w:rsidRPr="00630F6F">
        <w:rPr>
          <w:rFonts w:ascii="Times New Roman" w:hAnsi="Times New Roman" w:cs="Times New Roman"/>
          <w:bCs/>
          <w:iCs/>
          <w:sz w:val="24"/>
          <w:szCs w:val="24"/>
        </w:rPr>
        <w:t xml:space="preserve"> словарями, справочной литературой;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/>
          <w:iCs/>
          <w:sz w:val="24"/>
          <w:szCs w:val="24"/>
        </w:rPr>
        <w:t>говорение и письмо: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воспроизводить текст с заданной степенью свернутости (план, пересказ, изложение);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создавать тексты различных стилей и жанров (применительно к данному этапу обучения);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осуществлять выбор и организацию языковых средств в соответствии с темой, целями общения;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 xml:space="preserve">владеть различными видами </w:t>
      </w:r>
      <w:proofErr w:type="gramStart"/>
      <w:r w:rsidRPr="00630F6F">
        <w:rPr>
          <w:rFonts w:ascii="Times New Roman" w:hAnsi="Times New Roman" w:cs="Times New Roman"/>
          <w:bCs/>
          <w:iCs/>
          <w:sz w:val="24"/>
          <w:szCs w:val="24"/>
        </w:rPr>
        <w:t>монолога  (</w:t>
      </w:r>
      <w:proofErr w:type="gramEnd"/>
      <w:r w:rsidRPr="00630F6F">
        <w:rPr>
          <w:rFonts w:ascii="Times New Roman" w:hAnsi="Times New Roman" w:cs="Times New Roman"/>
          <w:bCs/>
          <w:iCs/>
          <w:sz w:val="24"/>
          <w:szCs w:val="24"/>
        </w:rPr>
        <w:t xml:space="preserve">повествование, описание,  рассуждение) и диалога  (побуждение  к действию, </w:t>
      </w:r>
      <w:proofErr w:type="spellStart"/>
      <w:r w:rsidRPr="00630F6F">
        <w:rPr>
          <w:rFonts w:ascii="Times New Roman" w:hAnsi="Times New Roman" w:cs="Times New Roman"/>
          <w:bCs/>
          <w:iCs/>
          <w:sz w:val="24"/>
          <w:szCs w:val="24"/>
        </w:rPr>
        <w:t>обменмнениями</w:t>
      </w:r>
      <w:proofErr w:type="spellEnd"/>
      <w:r w:rsidRPr="00630F6F">
        <w:rPr>
          <w:rFonts w:ascii="Times New Roman" w:hAnsi="Times New Roman" w:cs="Times New Roman"/>
          <w:bCs/>
          <w:iCs/>
          <w:sz w:val="24"/>
          <w:szCs w:val="24"/>
        </w:rPr>
        <w:t>);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свободно, правильно излагать свои мысли в устной и письменной форме, соблюдать нормы построения текста (</w:t>
      </w:r>
      <w:proofErr w:type="spellStart"/>
      <w:proofErr w:type="gramStart"/>
      <w:r w:rsidRPr="00630F6F">
        <w:rPr>
          <w:rFonts w:ascii="Times New Roman" w:hAnsi="Times New Roman" w:cs="Times New Roman"/>
          <w:bCs/>
          <w:iCs/>
          <w:sz w:val="24"/>
          <w:szCs w:val="24"/>
        </w:rPr>
        <w:t>логичность,последовательность</w:t>
      </w:r>
      <w:proofErr w:type="spellEnd"/>
      <w:proofErr w:type="gramEnd"/>
      <w:r w:rsidRPr="00630F6F">
        <w:rPr>
          <w:rFonts w:ascii="Times New Roman" w:hAnsi="Times New Roman" w:cs="Times New Roman"/>
          <w:bCs/>
          <w:iCs/>
          <w:sz w:val="24"/>
          <w:szCs w:val="24"/>
        </w:rPr>
        <w:t>, связность, соответствие теме и др.);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 xml:space="preserve">соблюдать в практике речевого общения основные произносительные, лексические, грамматические нормы современного </w:t>
      </w:r>
      <w:proofErr w:type="spellStart"/>
      <w:r w:rsidRPr="00630F6F">
        <w:rPr>
          <w:rFonts w:ascii="Times New Roman" w:hAnsi="Times New Roman" w:cs="Times New Roman"/>
          <w:bCs/>
          <w:iCs/>
          <w:sz w:val="24"/>
          <w:szCs w:val="24"/>
        </w:rPr>
        <w:t>русскоголитературного</w:t>
      </w:r>
      <w:proofErr w:type="spellEnd"/>
      <w:r w:rsidRPr="00630F6F">
        <w:rPr>
          <w:rFonts w:ascii="Times New Roman" w:hAnsi="Times New Roman" w:cs="Times New Roman"/>
          <w:bCs/>
          <w:iCs/>
          <w:sz w:val="24"/>
          <w:szCs w:val="24"/>
        </w:rPr>
        <w:t xml:space="preserve"> языка;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соблюдать в практике письма основные правила орфографии и пунктуации;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соблюдать нормы русского речевого этикета;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осознания значения родного языка в жизни человека и общества;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развития речевой культуры, бережного и сознательного отношения к родному языку, сохранения чистоты русского языка как </w:t>
      </w:r>
      <w:proofErr w:type="spellStart"/>
      <w:r w:rsidRPr="00630F6F">
        <w:rPr>
          <w:rFonts w:ascii="Times New Roman" w:hAnsi="Times New Roman" w:cs="Times New Roman"/>
          <w:bCs/>
          <w:iCs/>
          <w:sz w:val="24"/>
          <w:szCs w:val="24"/>
        </w:rPr>
        <w:t>явлениякультуры</w:t>
      </w:r>
      <w:proofErr w:type="spellEnd"/>
      <w:r w:rsidRPr="00630F6F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удовлетворения коммуникативных потребностей в учебных, бытовых, социально-культурных ситуациях общения;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увеличения словарного запаса;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расширения круга используемых грамматических средств;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 xml:space="preserve">развития способности к самооценке </w:t>
      </w:r>
      <w:proofErr w:type="spellStart"/>
      <w:r w:rsidRPr="00630F6F">
        <w:rPr>
          <w:rFonts w:ascii="Times New Roman" w:hAnsi="Times New Roman" w:cs="Times New Roman"/>
          <w:bCs/>
          <w:iCs/>
          <w:sz w:val="24"/>
          <w:szCs w:val="24"/>
        </w:rPr>
        <w:t>наоснове</w:t>
      </w:r>
      <w:proofErr w:type="spellEnd"/>
      <w:r w:rsidRPr="00630F6F">
        <w:rPr>
          <w:rFonts w:ascii="Times New Roman" w:hAnsi="Times New Roman" w:cs="Times New Roman"/>
          <w:bCs/>
          <w:iCs/>
          <w:sz w:val="24"/>
          <w:szCs w:val="24"/>
        </w:rPr>
        <w:t xml:space="preserve"> наблюдения за собственной речью;</w:t>
      </w:r>
    </w:p>
    <w:p w:rsidR="00B76435" w:rsidRPr="00630F6F" w:rsidRDefault="00B76435" w:rsidP="00B76435">
      <w:pPr>
        <w:pStyle w:val="a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30F6F">
        <w:rPr>
          <w:rFonts w:ascii="Times New Roman" w:hAnsi="Times New Roman" w:cs="Times New Roman"/>
          <w:bCs/>
          <w:iCs/>
          <w:sz w:val="24"/>
          <w:szCs w:val="24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630F6F">
        <w:rPr>
          <w:rFonts w:ascii="Times New Roman" w:hAnsi="Times New Roman" w:cs="Times New Roman"/>
          <w:sz w:val="24"/>
          <w:szCs w:val="24"/>
        </w:rPr>
        <w:t xml:space="preserve"> освоения выпускниками ос</w:t>
      </w:r>
      <w:r w:rsidRPr="00630F6F">
        <w:rPr>
          <w:rFonts w:ascii="Times New Roman" w:hAnsi="Times New Roman" w:cs="Times New Roman"/>
          <w:sz w:val="24"/>
          <w:szCs w:val="24"/>
        </w:rPr>
        <w:softHyphen/>
        <w:t xml:space="preserve">новной школы программы по </w:t>
      </w:r>
      <w:proofErr w:type="gramStart"/>
      <w:r w:rsidRPr="00630F6F">
        <w:rPr>
          <w:rFonts w:ascii="Times New Roman" w:hAnsi="Times New Roman" w:cs="Times New Roman"/>
          <w:sz w:val="24"/>
          <w:szCs w:val="24"/>
        </w:rPr>
        <w:t>русскому  языку</w:t>
      </w:r>
      <w:proofErr w:type="gramEnd"/>
      <w:r w:rsidRPr="00630F6F">
        <w:rPr>
          <w:rFonts w:ascii="Times New Roman" w:hAnsi="Times New Roman" w:cs="Times New Roman"/>
          <w:sz w:val="24"/>
          <w:szCs w:val="24"/>
        </w:rPr>
        <w:t xml:space="preserve"> яв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ляются: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1) понимание русского языка как одной из основных на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ционально-культурных ценностей русского народа, определя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2) осознание эстетической ценности русского языка; ува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шенствованию;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3) 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оценке на основе наблюдения за собственной речью.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630F6F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630F6F">
        <w:rPr>
          <w:rFonts w:ascii="Times New Roman" w:hAnsi="Times New Roman" w:cs="Times New Roman"/>
          <w:b/>
          <w:sz w:val="24"/>
          <w:szCs w:val="24"/>
        </w:rPr>
        <w:t xml:space="preserve"> результатами</w:t>
      </w:r>
      <w:r w:rsidRPr="00630F6F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программы по </w:t>
      </w:r>
      <w:proofErr w:type="gramStart"/>
      <w:r w:rsidRPr="00630F6F">
        <w:rPr>
          <w:rFonts w:ascii="Times New Roman" w:hAnsi="Times New Roman" w:cs="Times New Roman"/>
          <w:sz w:val="24"/>
          <w:szCs w:val="24"/>
        </w:rPr>
        <w:t>русскому  языку</w:t>
      </w:r>
      <w:proofErr w:type="gramEnd"/>
      <w:r w:rsidRPr="00630F6F">
        <w:rPr>
          <w:rFonts w:ascii="Times New Roman" w:hAnsi="Times New Roman" w:cs="Times New Roman"/>
          <w:sz w:val="24"/>
          <w:szCs w:val="24"/>
        </w:rPr>
        <w:t xml:space="preserve"> яв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ляются: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I) владение всеми видами речевой деятельности: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адекватное понимание информации устного и письменного сообщения;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владение разными видами чтения;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способность извлекать информацию из различных источни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ков, включая средства массовой информации, компакт-диски учебного назначения, ресурсы Интернета;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овладение приёмами отбора и систематизации материала на определённую тему; умение вести самостоятельный по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иск информации, её анализ и отбор; способность к преоб</w:t>
      </w:r>
      <w:r w:rsidRPr="00630F6F">
        <w:rPr>
          <w:rFonts w:ascii="Times New Roman" w:hAnsi="Times New Roman" w:cs="Times New Roman"/>
          <w:sz w:val="24"/>
          <w:szCs w:val="24"/>
        </w:rPr>
        <w:softHyphen/>
        <w:t xml:space="preserve">разованию, сохранению и передаче информации, полученной в результате чтения или </w:t>
      </w:r>
      <w:proofErr w:type="spellStart"/>
      <w:r w:rsidRPr="00630F6F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630F6F">
        <w:rPr>
          <w:rFonts w:ascii="Times New Roman" w:hAnsi="Times New Roman" w:cs="Times New Roman"/>
          <w:sz w:val="24"/>
          <w:szCs w:val="24"/>
        </w:rPr>
        <w:t>, с помощью технических средств и информационных технологий;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способность определять цели предстоящей учебной деятель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ности (индивидуальной и коллективной), последовательность действий, оценивать достигнутые результаты и адекватно фор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мулировать их в устной и письменной форме;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способность свободно, правильно излагать свои мысли в устной и письменной форме;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умение выступать перед аудиторией сверстников с небольшими сообщениями, докладом;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2) 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</w:t>
      </w:r>
      <w:r w:rsidRPr="00630F6F">
        <w:rPr>
          <w:rFonts w:ascii="Times New Roman" w:hAnsi="Times New Roman" w:cs="Times New Roman"/>
          <w:sz w:val="24"/>
          <w:szCs w:val="24"/>
        </w:rPr>
        <w:softHyphen/>
        <w:t xml:space="preserve">там, применять полученные знания, умения и навыки анализа языковых явлений на </w:t>
      </w:r>
      <w:proofErr w:type="spellStart"/>
      <w:r w:rsidRPr="00630F6F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630F6F">
        <w:rPr>
          <w:rFonts w:ascii="Times New Roman" w:hAnsi="Times New Roman" w:cs="Times New Roman"/>
          <w:sz w:val="24"/>
          <w:szCs w:val="24"/>
        </w:rPr>
        <w:t xml:space="preserve"> уровне (на уроках ино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странного языка, литературы и др.);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3) коммуникативно-целесообразное взаимодействие с окру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жающими людьми в процессе речевого общения, совместного выполнения какой-либо задачи, участия в спорах, обсужде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ниях; овладение национально-культурными нормами речевого поведения в различных ситуациях формального и неформаль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ного межличностного и межкультурного общения.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Pr="00630F6F">
        <w:rPr>
          <w:rFonts w:ascii="Times New Roman" w:hAnsi="Times New Roman" w:cs="Times New Roman"/>
          <w:sz w:val="24"/>
          <w:szCs w:val="24"/>
        </w:rPr>
        <w:t xml:space="preserve"> освоения выпускниками ос</w:t>
      </w:r>
      <w:r w:rsidRPr="00630F6F">
        <w:rPr>
          <w:rFonts w:ascii="Times New Roman" w:hAnsi="Times New Roman" w:cs="Times New Roman"/>
          <w:sz w:val="24"/>
          <w:szCs w:val="24"/>
        </w:rPr>
        <w:softHyphen/>
        <w:t xml:space="preserve">новной школы программы по </w:t>
      </w:r>
      <w:proofErr w:type="gramStart"/>
      <w:r w:rsidRPr="00630F6F">
        <w:rPr>
          <w:rFonts w:ascii="Times New Roman" w:hAnsi="Times New Roman" w:cs="Times New Roman"/>
          <w:sz w:val="24"/>
          <w:szCs w:val="24"/>
        </w:rPr>
        <w:t>русскому  языку</w:t>
      </w:r>
      <w:proofErr w:type="gramEnd"/>
      <w:r w:rsidRPr="00630F6F">
        <w:rPr>
          <w:rFonts w:ascii="Times New Roman" w:hAnsi="Times New Roman" w:cs="Times New Roman"/>
          <w:sz w:val="24"/>
          <w:szCs w:val="24"/>
        </w:rPr>
        <w:t xml:space="preserve"> яв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ляются: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1) представление о русском языке как языке русского на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рода, государственном языке Российской Федерации, средстве межнационального общения, консолидации и единения наро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дов России; о связи языка и культуры народа; роли родного языка в жизни человека и общества;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lastRenderedPageBreak/>
        <w:t>2) понимание определяющей роли языка в развитии интел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лектуальных и творческих способностей личности, при получении образования, а также роли русского языка в процессе самообразования;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3) владение всеми видами речевой деятельности: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630F6F">
        <w:rPr>
          <w:rFonts w:ascii="Times New Roman" w:hAnsi="Times New Roman" w:cs="Times New Roman"/>
          <w:i/>
          <w:sz w:val="24"/>
          <w:szCs w:val="24"/>
        </w:rPr>
        <w:t>аудирование</w:t>
      </w:r>
      <w:proofErr w:type="spellEnd"/>
      <w:r w:rsidRPr="00630F6F">
        <w:rPr>
          <w:rFonts w:ascii="Times New Roman" w:hAnsi="Times New Roman" w:cs="Times New Roman"/>
          <w:i/>
          <w:sz w:val="24"/>
          <w:szCs w:val="24"/>
        </w:rPr>
        <w:t xml:space="preserve"> и чтение</w:t>
      </w:r>
      <w:r w:rsidRPr="00630F6F">
        <w:rPr>
          <w:rFonts w:ascii="Times New Roman" w:hAnsi="Times New Roman" w:cs="Times New Roman"/>
          <w:sz w:val="24"/>
          <w:szCs w:val="24"/>
        </w:rPr>
        <w:t>: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адекватное понимание информации устного и письменного сообщения (цели, темы текста, основной и дополнительной информации);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владение разными видами чтения (поисковым/просмотровым, ознакомительным, изучающим) текстов разных стилей и жанров;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владение умениями информационной переработки прочи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танного текста (план, тезисы), приёмами работы с книгой, периодическими изданиями;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способность свободно пользоваться словарями различных типов, справочной литературой, в том числе и на электрон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ных носителях;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адекватное восприятие на слух текстов разных стилей и жан</w:t>
      </w:r>
      <w:r w:rsidRPr="00630F6F">
        <w:rPr>
          <w:rFonts w:ascii="Times New Roman" w:hAnsi="Times New Roman" w:cs="Times New Roman"/>
          <w:sz w:val="24"/>
          <w:szCs w:val="24"/>
        </w:rPr>
        <w:softHyphen/>
        <w:t xml:space="preserve">ров; владение различными видами </w:t>
      </w:r>
      <w:proofErr w:type="spellStart"/>
      <w:r w:rsidRPr="00630F6F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630F6F">
        <w:rPr>
          <w:rFonts w:ascii="Times New Roman" w:hAnsi="Times New Roman" w:cs="Times New Roman"/>
          <w:sz w:val="24"/>
          <w:szCs w:val="24"/>
        </w:rPr>
        <w:t xml:space="preserve"> (с полным по</w:t>
      </w:r>
      <w:r w:rsidRPr="00630F6F">
        <w:rPr>
          <w:rFonts w:ascii="Times New Roman" w:hAnsi="Times New Roman" w:cs="Times New Roman"/>
          <w:sz w:val="24"/>
          <w:szCs w:val="24"/>
        </w:rPr>
        <w:softHyphen/>
        <w:t xml:space="preserve">ниманием </w:t>
      </w:r>
      <w:proofErr w:type="spellStart"/>
      <w:r w:rsidRPr="00630F6F"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 w:rsidRPr="00630F6F">
        <w:rPr>
          <w:rFonts w:ascii="Times New Roman" w:hAnsi="Times New Roman" w:cs="Times New Roman"/>
          <w:sz w:val="24"/>
          <w:szCs w:val="24"/>
        </w:rPr>
        <w:t>, с пониманием основного содержания, с выборочным извлечением информации);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умение сравнивать речевые высказывания с точки зрения их содержания, принадлежности к определённой функциональной разновидности языка и использованных языковых средств;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i/>
          <w:sz w:val="24"/>
          <w:szCs w:val="24"/>
        </w:rPr>
        <w:t>говорение и письмо</w:t>
      </w:r>
      <w:r w:rsidRPr="00630F6F">
        <w:rPr>
          <w:rFonts w:ascii="Times New Roman" w:hAnsi="Times New Roman" w:cs="Times New Roman"/>
          <w:sz w:val="24"/>
          <w:szCs w:val="24"/>
        </w:rPr>
        <w:t>: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умение воспроизводить в устной и письменной форме про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слушанный или прочитанный текст с заданной степенью свёрнутости (пересказ, план, тезисы);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способность свободно, правильно излагать свои мысли в устной и письменной форме, соблюдать нормы построе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ния текста (логичность, последовательность, связность, со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ответствие теме и др.), адекватно выражать своё отношение к фактам и явлениям окружающей действительности, к про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читанному, услышанному, увиденному;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 xml:space="preserve">умение создавать устные и письменные тексты разных </w:t>
      </w:r>
      <w:proofErr w:type="gramStart"/>
      <w:r w:rsidRPr="00630F6F">
        <w:rPr>
          <w:rFonts w:ascii="Times New Roman" w:hAnsi="Times New Roman" w:cs="Times New Roman"/>
          <w:sz w:val="24"/>
          <w:szCs w:val="24"/>
        </w:rPr>
        <w:t>типов  и</w:t>
      </w:r>
      <w:proofErr w:type="gramEnd"/>
      <w:r w:rsidRPr="00630F6F">
        <w:rPr>
          <w:rFonts w:ascii="Times New Roman" w:hAnsi="Times New Roman" w:cs="Times New Roman"/>
          <w:sz w:val="24"/>
          <w:szCs w:val="24"/>
        </w:rPr>
        <w:t xml:space="preserve"> стилей речи с учётом замысла, адресата и ситуации общения; создавать тексты различных жанров (рассказ, отзыв, письмо, расписка, доверенность, заявление), осуществляя при этом осознанный выбор и организацию языковых средств в соответствии с коммуникативной задачей;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владение различными видами монолога и диалога; высту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пление перед аудиторией сверстников с небольшими сообще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ниями, докладом;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соблюдение в практике речевого общения основных орфо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эпических, лексических, грамматических норм современного русского литературного языка; стилистически корректное ис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пользование лексики и фразеологии; соблюдение в практике письма основных правил орфографии и пунктуации;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способность участвовать в речевом общении с соблюдением норм речевого этикета; уместно пользоваться внеязыковыми средствами общения в различных жизненных ситуациях обще</w:t>
      </w:r>
      <w:r w:rsidRPr="00630F6F">
        <w:rPr>
          <w:rFonts w:ascii="Times New Roman" w:hAnsi="Times New Roman" w:cs="Times New Roman"/>
          <w:sz w:val="24"/>
          <w:szCs w:val="24"/>
        </w:rPr>
        <w:softHyphen/>
        <w:t xml:space="preserve">ния; 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осуществление речевого самоконтроля; способность оце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нивать свою речь с точки зрения её содержания, языкового оформления и эффективности в достижении поставленных коммуникативных задач; умение находить грамматические и речевые ошибки, недочёты, исправлять их; совершенство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вать и редактировать собственные тексты;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4) усвоение основ научных знаний о родном языке; пони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мание взаимосвязи его уровней и единиц;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5) освоение базовых понятий лингвистики: лингвистика и её основные разделы; язык и речь, речевое общение, речь устная и письменная; монолог и диалог; ситуация речевого общения; функционально-смысловые типы речи (повествова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ние, описание, рассуждение); текст; основные единицы языка, их признаки и особенности употребления в речи;</w:t>
      </w:r>
    </w:p>
    <w:p w:rsidR="00D16982" w:rsidRPr="00630F6F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6) проведение различных видов анализа слова (фонети</w:t>
      </w:r>
      <w:r w:rsidRPr="00630F6F">
        <w:rPr>
          <w:rFonts w:ascii="Times New Roman" w:hAnsi="Times New Roman" w:cs="Times New Roman"/>
          <w:sz w:val="24"/>
          <w:szCs w:val="24"/>
        </w:rPr>
        <w:softHyphen/>
        <w:t xml:space="preserve">ческий, морфемный, словообразовательный, лексический, морфологический), синтаксического анализа словосочетания и предложения; анализ текста с точки зрения его содержания, основных </w:t>
      </w:r>
      <w:r w:rsidRPr="00630F6F">
        <w:rPr>
          <w:rFonts w:ascii="Times New Roman" w:hAnsi="Times New Roman" w:cs="Times New Roman"/>
          <w:sz w:val="24"/>
          <w:szCs w:val="24"/>
        </w:rPr>
        <w:lastRenderedPageBreak/>
        <w:t>признаков и структуры, принадлежности к опреде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лённым функциональным разновидностям языка, особенно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стей языкового оформления, использования выразительных средств языка;</w:t>
      </w:r>
    </w:p>
    <w:p w:rsidR="00FC3A24" w:rsidRDefault="00D16982" w:rsidP="00D16982">
      <w:pPr>
        <w:pStyle w:val="a7"/>
        <w:rPr>
          <w:rFonts w:ascii="Times New Roman" w:hAnsi="Times New Roman" w:cs="Times New Roman"/>
          <w:sz w:val="24"/>
          <w:szCs w:val="24"/>
        </w:rPr>
      </w:pPr>
      <w:r w:rsidRPr="00630F6F">
        <w:rPr>
          <w:rFonts w:ascii="Times New Roman" w:hAnsi="Times New Roman" w:cs="Times New Roman"/>
          <w:sz w:val="24"/>
          <w:szCs w:val="24"/>
        </w:rPr>
        <w:t>7) осознание эстетической функции родного языка, способ</w:t>
      </w:r>
      <w:r w:rsidRPr="00630F6F">
        <w:rPr>
          <w:rFonts w:ascii="Times New Roman" w:hAnsi="Times New Roman" w:cs="Times New Roman"/>
          <w:sz w:val="24"/>
          <w:szCs w:val="24"/>
        </w:rPr>
        <w:softHyphen/>
        <w:t>ность оценивать эстетическую сторону речевого высказывания при анализе текстов художественной литературы.</w:t>
      </w:r>
    </w:p>
    <w:p w:rsidR="00FC3A24" w:rsidRDefault="00FC3A24" w:rsidP="00D16982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D16982" w:rsidRPr="00FC3A24" w:rsidRDefault="00FC3A24" w:rsidP="00D16982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FC3A24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В</w:t>
      </w:r>
      <w:r w:rsidRPr="00FC3A24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иды деятельности учащихся.</w:t>
      </w:r>
    </w:p>
    <w:p w:rsidR="00FC3A24" w:rsidRDefault="00FC3A24" w:rsidP="00FC3A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FC3A24" w:rsidRPr="00FC3A24" w:rsidRDefault="00FC3A24" w:rsidP="00FC3A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3A24">
        <w:rPr>
          <w:rFonts w:ascii="Times New Roman" w:eastAsia="Times New Roman" w:hAnsi="Times New Roman" w:cs="Times New Roman"/>
          <w:sz w:val="24"/>
          <w:szCs w:val="24"/>
        </w:rPr>
        <w:t>Виды деятельности, направленные на развитие коммуникативной компетенции учащихся, можно разделить таким образом:</w:t>
      </w:r>
    </w:p>
    <w:p w:rsidR="00FC3A24" w:rsidRPr="00FC3A24" w:rsidRDefault="00FC3A24" w:rsidP="0027368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3A24">
        <w:rPr>
          <w:rFonts w:ascii="Times New Roman" w:eastAsia="Times New Roman" w:hAnsi="Times New Roman" w:cs="Times New Roman"/>
          <w:sz w:val="24"/>
          <w:szCs w:val="24"/>
        </w:rPr>
        <w:t>Уроки развития речи:</w:t>
      </w:r>
    </w:p>
    <w:p w:rsidR="00FC3A24" w:rsidRPr="00FC3A24" w:rsidRDefault="00FC3A24" w:rsidP="0027368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3A24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</w:t>
      </w:r>
      <w:proofErr w:type="spellStart"/>
      <w:r w:rsidRPr="00FC3A24">
        <w:rPr>
          <w:rFonts w:ascii="Times New Roman" w:eastAsia="Times New Roman" w:hAnsi="Times New Roman" w:cs="Times New Roman"/>
          <w:sz w:val="24"/>
          <w:szCs w:val="24"/>
        </w:rPr>
        <w:t>речеведческими</w:t>
      </w:r>
      <w:proofErr w:type="spellEnd"/>
      <w:r w:rsidRPr="00FC3A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C3A24">
        <w:rPr>
          <w:rFonts w:ascii="Times New Roman" w:eastAsia="Times New Roman" w:hAnsi="Times New Roman" w:cs="Times New Roman"/>
          <w:sz w:val="24"/>
          <w:szCs w:val="24"/>
        </w:rPr>
        <w:t>понятиями ;</w:t>
      </w:r>
      <w:proofErr w:type="gramEnd"/>
    </w:p>
    <w:p w:rsidR="00FC3A24" w:rsidRPr="00FC3A24" w:rsidRDefault="00FC3A24" w:rsidP="0027368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3A24">
        <w:rPr>
          <w:rFonts w:ascii="Times New Roman" w:eastAsia="Times New Roman" w:hAnsi="Times New Roman" w:cs="Times New Roman"/>
          <w:sz w:val="24"/>
          <w:szCs w:val="24"/>
        </w:rPr>
        <w:t>Развитие письменной речи- изложения и сочинения.</w:t>
      </w:r>
    </w:p>
    <w:p w:rsidR="00FC3A24" w:rsidRPr="00FC3A24" w:rsidRDefault="00FC3A24" w:rsidP="00273682">
      <w:pPr>
        <w:pStyle w:val="af4"/>
        <w:numPr>
          <w:ilvl w:val="0"/>
          <w:numId w:val="2"/>
        </w:numPr>
        <w:shd w:val="clear" w:color="auto" w:fill="FFFFFF"/>
        <w:spacing w:after="150"/>
        <w:rPr>
          <w:rFonts w:ascii="Times New Roman" w:eastAsia="Times New Roman" w:hAnsi="Times New Roman"/>
          <w:sz w:val="24"/>
          <w:szCs w:val="24"/>
        </w:rPr>
      </w:pPr>
      <w:r w:rsidRPr="00FC3A24">
        <w:rPr>
          <w:rFonts w:ascii="Times New Roman" w:eastAsia="Times New Roman" w:hAnsi="Times New Roman"/>
          <w:sz w:val="24"/>
          <w:szCs w:val="24"/>
        </w:rPr>
        <w:t>Работа с текстом на каждом уроке русского языка и литературы.</w:t>
      </w:r>
    </w:p>
    <w:p w:rsidR="00FC3A24" w:rsidRPr="00FC3A24" w:rsidRDefault="00FC3A24" w:rsidP="00FC3A24">
      <w:pPr>
        <w:shd w:val="clear" w:color="auto" w:fill="FFFFFF"/>
        <w:spacing w:after="15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FC3A24">
        <w:rPr>
          <w:rFonts w:ascii="Times New Roman" w:eastAsia="Times New Roman" w:hAnsi="Times New Roman" w:cs="Times New Roman"/>
          <w:sz w:val="24"/>
          <w:szCs w:val="24"/>
        </w:rPr>
        <w:t>Упражнения на развитие речи письменной и устной, включая игровые.</w:t>
      </w:r>
    </w:p>
    <w:p w:rsidR="00FC3A24" w:rsidRPr="00FC3A24" w:rsidRDefault="00FC3A24" w:rsidP="00FC3A24">
      <w:pPr>
        <w:shd w:val="clear" w:color="auto" w:fill="FFFFFF"/>
        <w:spacing w:after="15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FC3A24">
        <w:rPr>
          <w:rFonts w:ascii="Times New Roman" w:eastAsia="Times New Roman" w:hAnsi="Times New Roman" w:cs="Times New Roman"/>
          <w:sz w:val="24"/>
          <w:szCs w:val="24"/>
        </w:rPr>
        <w:t>Развитие речи в рамках внеурочной деятельности.</w:t>
      </w:r>
    </w:p>
    <w:p w:rsidR="00FC3A24" w:rsidRPr="00FC3A24" w:rsidRDefault="00FC3A24" w:rsidP="00FC3A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3A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Методы, ориентированные на устную коммуникацию</w:t>
      </w:r>
    </w:p>
    <w:p w:rsidR="00FC3A24" w:rsidRPr="00FC3A24" w:rsidRDefault="00FC3A24" w:rsidP="0027368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3A24">
        <w:rPr>
          <w:rFonts w:ascii="Times New Roman" w:eastAsia="Times New Roman" w:hAnsi="Times New Roman" w:cs="Times New Roman"/>
          <w:sz w:val="24"/>
          <w:szCs w:val="24"/>
        </w:rPr>
        <w:t>Все виды пересказа</w:t>
      </w:r>
    </w:p>
    <w:p w:rsidR="00FC3A24" w:rsidRPr="00FC3A24" w:rsidRDefault="00FC3A24" w:rsidP="0027368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3A24">
        <w:rPr>
          <w:rFonts w:ascii="Times New Roman" w:eastAsia="Times New Roman" w:hAnsi="Times New Roman" w:cs="Times New Roman"/>
          <w:sz w:val="24"/>
          <w:szCs w:val="24"/>
        </w:rPr>
        <w:t>Все формы учебного диалога</w:t>
      </w:r>
    </w:p>
    <w:p w:rsidR="00FC3A24" w:rsidRPr="00FC3A24" w:rsidRDefault="00FC3A24" w:rsidP="0027368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C3A24">
        <w:rPr>
          <w:rFonts w:ascii="Times New Roman" w:eastAsia="Times New Roman" w:hAnsi="Times New Roman" w:cs="Times New Roman"/>
          <w:sz w:val="24"/>
          <w:szCs w:val="24"/>
        </w:rPr>
        <w:t>ообщения</w:t>
      </w:r>
    </w:p>
    <w:p w:rsidR="00FC3A24" w:rsidRPr="00FC3A24" w:rsidRDefault="00FC3A24" w:rsidP="0027368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3A24">
        <w:rPr>
          <w:rFonts w:ascii="Times New Roman" w:eastAsia="Times New Roman" w:hAnsi="Times New Roman" w:cs="Times New Roman"/>
          <w:sz w:val="24"/>
          <w:szCs w:val="24"/>
        </w:rPr>
        <w:t>Ролевые и деловые игры</w:t>
      </w:r>
    </w:p>
    <w:p w:rsidR="00FC3A24" w:rsidRPr="006E20E9" w:rsidRDefault="00FC3A24" w:rsidP="00FC3A24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6E20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Методы, ориентированные на письменную коммуникацию</w:t>
      </w:r>
    </w:p>
    <w:p w:rsidR="00FC3A24" w:rsidRPr="006E20E9" w:rsidRDefault="00FC3A24" w:rsidP="006E20E9">
      <w:pPr>
        <w:pStyle w:val="af4"/>
        <w:rPr>
          <w:rFonts w:ascii="Times New Roman" w:hAnsi="Times New Roman"/>
        </w:rPr>
      </w:pPr>
      <w:r w:rsidRPr="006E20E9">
        <w:rPr>
          <w:rFonts w:ascii="Times New Roman" w:hAnsi="Times New Roman"/>
        </w:rPr>
        <w:t>Сочинения и изложения</w:t>
      </w:r>
    </w:p>
    <w:p w:rsidR="00FC3A24" w:rsidRPr="006E20E9" w:rsidRDefault="00FC3A24" w:rsidP="006E20E9">
      <w:pPr>
        <w:pStyle w:val="af4"/>
        <w:rPr>
          <w:rFonts w:ascii="Times New Roman" w:hAnsi="Times New Roman"/>
        </w:rPr>
      </w:pPr>
      <w:r w:rsidRPr="006E20E9">
        <w:rPr>
          <w:rFonts w:ascii="Times New Roman" w:hAnsi="Times New Roman"/>
        </w:rPr>
        <w:t>Сообщения   </w:t>
      </w:r>
    </w:p>
    <w:p w:rsidR="00FC3A24" w:rsidRPr="006E20E9" w:rsidRDefault="00FC3A24" w:rsidP="006E20E9">
      <w:pPr>
        <w:pStyle w:val="af4"/>
        <w:rPr>
          <w:rFonts w:ascii="Times New Roman" w:hAnsi="Times New Roman"/>
        </w:rPr>
      </w:pPr>
      <w:r w:rsidRPr="006E20E9">
        <w:rPr>
          <w:rFonts w:ascii="Times New Roman" w:hAnsi="Times New Roman"/>
        </w:rPr>
        <w:t>Формы работы с текстом:</w:t>
      </w:r>
    </w:p>
    <w:p w:rsidR="00FC3A24" w:rsidRPr="006E20E9" w:rsidRDefault="00FC3A24" w:rsidP="006E20E9">
      <w:pPr>
        <w:pStyle w:val="af4"/>
        <w:rPr>
          <w:rFonts w:ascii="Times New Roman" w:hAnsi="Times New Roman"/>
        </w:rPr>
      </w:pPr>
      <w:r w:rsidRPr="006E20E9">
        <w:rPr>
          <w:rFonts w:ascii="Times New Roman" w:hAnsi="Times New Roman"/>
        </w:rPr>
        <w:t>синтаксическая пятиминутка;</w:t>
      </w:r>
    </w:p>
    <w:p w:rsidR="00FC3A24" w:rsidRPr="006E20E9" w:rsidRDefault="00FC3A24" w:rsidP="006E20E9">
      <w:pPr>
        <w:pStyle w:val="af4"/>
        <w:rPr>
          <w:rFonts w:ascii="Times New Roman" w:hAnsi="Times New Roman"/>
        </w:rPr>
      </w:pPr>
      <w:r w:rsidRPr="006E20E9">
        <w:rPr>
          <w:rFonts w:ascii="Times New Roman" w:hAnsi="Times New Roman"/>
        </w:rPr>
        <w:t>включи воображение;</w:t>
      </w:r>
    </w:p>
    <w:p w:rsidR="00FC3A24" w:rsidRPr="006E20E9" w:rsidRDefault="00FC3A24" w:rsidP="006E20E9">
      <w:pPr>
        <w:pStyle w:val="af4"/>
        <w:rPr>
          <w:rFonts w:ascii="Times New Roman" w:hAnsi="Times New Roman"/>
        </w:rPr>
      </w:pPr>
      <w:r w:rsidRPr="006E20E9">
        <w:rPr>
          <w:rFonts w:ascii="Times New Roman" w:hAnsi="Times New Roman"/>
        </w:rPr>
        <w:t>напиши подобно;</w:t>
      </w:r>
    </w:p>
    <w:p w:rsidR="00FC3A24" w:rsidRPr="006E20E9" w:rsidRDefault="00FC3A24" w:rsidP="006E20E9">
      <w:pPr>
        <w:pStyle w:val="af4"/>
        <w:rPr>
          <w:rFonts w:ascii="Times New Roman" w:hAnsi="Times New Roman"/>
        </w:rPr>
      </w:pPr>
      <w:r w:rsidRPr="006E20E9">
        <w:rPr>
          <w:rFonts w:ascii="Times New Roman" w:hAnsi="Times New Roman"/>
        </w:rPr>
        <w:t>составление таблицы.</w:t>
      </w:r>
    </w:p>
    <w:p w:rsidR="00FC3A24" w:rsidRPr="006E20E9" w:rsidRDefault="00FC3A24" w:rsidP="006E20E9">
      <w:pPr>
        <w:pStyle w:val="af4"/>
        <w:rPr>
          <w:rFonts w:ascii="Times New Roman" w:hAnsi="Times New Roman"/>
        </w:rPr>
      </w:pPr>
      <w:r w:rsidRPr="006E20E9">
        <w:rPr>
          <w:rFonts w:ascii="Times New Roman" w:hAnsi="Times New Roman"/>
        </w:rPr>
        <w:t>Следующий этап – анализ текста.</w:t>
      </w:r>
    </w:p>
    <w:p w:rsidR="00FC3A24" w:rsidRPr="006E20E9" w:rsidRDefault="00FC3A24" w:rsidP="006E20E9">
      <w:pPr>
        <w:pStyle w:val="af4"/>
        <w:rPr>
          <w:rFonts w:ascii="Times New Roman" w:hAnsi="Times New Roman"/>
        </w:rPr>
      </w:pPr>
      <w:r w:rsidRPr="006E20E9">
        <w:rPr>
          <w:rFonts w:ascii="Times New Roman" w:hAnsi="Times New Roman"/>
        </w:rPr>
        <w:t>Процесс пошагового понимания текста:</w:t>
      </w:r>
    </w:p>
    <w:p w:rsidR="00FC3A24" w:rsidRPr="006E20E9" w:rsidRDefault="00FC3A24" w:rsidP="006E20E9">
      <w:pPr>
        <w:pStyle w:val="af4"/>
        <w:rPr>
          <w:rFonts w:ascii="Times New Roman" w:hAnsi="Times New Roman"/>
        </w:rPr>
      </w:pPr>
      <w:r w:rsidRPr="006E20E9">
        <w:rPr>
          <w:rFonts w:ascii="Times New Roman" w:hAnsi="Times New Roman"/>
        </w:rPr>
        <w:t>вопросно-ответная беседа.</w:t>
      </w:r>
    </w:p>
    <w:p w:rsidR="006E20E9" w:rsidRDefault="00FC3A24" w:rsidP="002736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20E9">
        <w:rPr>
          <w:rFonts w:ascii="Times New Roman" w:eastAsia="Times New Roman" w:hAnsi="Times New Roman" w:cs="Times New Roman"/>
          <w:sz w:val="24"/>
          <w:szCs w:val="24"/>
        </w:rPr>
        <w:t xml:space="preserve">       • комплексная работа с </w:t>
      </w:r>
      <w:proofErr w:type="gramStart"/>
      <w:r w:rsidRPr="006E20E9">
        <w:rPr>
          <w:rFonts w:ascii="Times New Roman" w:eastAsia="Times New Roman" w:hAnsi="Times New Roman" w:cs="Times New Roman"/>
          <w:sz w:val="24"/>
          <w:szCs w:val="24"/>
        </w:rPr>
        <w:t>текстом; </w:t>
      </w:r>
      <w:r w:rsidRPr="006E20E9">
        <w:rPr>
          <w:rFonts w:ascii="Times New Roman" w:eastAsia="Times New Roman" w:hAnsi="Times New Roman" w:cs="Times New Roman"/>
          <w:sz w:val="24"/>
          <w:szCs w:val="24"/>
        </w:rPr>
        <w:br/>
        <w:t xml:space="preserve">  </w:t>
      </w:r>
      <w:proofErr w:type="gramEnd"/>
      <w:r w:rsidRPr="006E20E9">
        <w:rPr>
          <w:rFonts w:ascii="Times New Roman" w:eastAsia="Times New Roman" w:hAnsi="Times New Roman" w:cs="Times New Roman"/>
          <w:sz w:val="24"/>
          <w:szCs w:val="24"/>
        </w:rPr>
        <w:t xml:space="preserve">     •</w:t>
      </w:r>
      <w:r w:rsidRPr="00FC3A24">
        <w:rPr>
          <w:rFonts w:ascii="Times New Roman" w:eastAsia="Times New Roman" w:hAnsi="Times New Roman" w:cs="Times New Roman"/>
          <w:sz w:val="24"/>
          <w:szCs w:val="24"/>
        </w:rPr>
        <w:t xml:space="preserve"> лингвостилистический анализ текста; </w:t>
      </w:r>
      <w:r w:rsidRPr="00FC3A24">
        <w:rPr>
          <w:rFonts w:ascii="Times New Roman" w:eastAsia="Times New Roman" w:hAnsi="Times New Roman" w:cs="Times New Roman"/>
          <w:sz w:val="24"/>
          <w:szCs w:val="24"/>
        </w:rPr>
        <w:br/>
        <w:t>• «</w:t>
      </w:r>
      <w:proofErr w:type="spellStart"/>
      <w:r w:rsidRPr="00FC3A24">
        <w:rPr>
          <w:rFonts w:ascii="Times New Roman" w:eastAsia="Times New Roman" w:hAnsi="Times New Roman" w:cs="Times New Roman"/>
          <w:sz w:val="24"/>
          <w:szCs w:val="24"/>
        </w:rPr>
        <w:t>самодиктанты</w:t>
      </w:r>
      <w:proofErr w:type="spellEnd"/>
      <w:r w:rsidRPr="00FC3A24">
        <w:rPr>
          <w:rFonts w:ascii="Times New Roman" w:eastAsia="Times New Roman" w:hAnsi="Times New Roman" w:cs="Times New Roman"/>
          <w:sz w:val="24"/>
          <w:szCs w:val="24"/>
        </w:rPr>
        <w:t>»; </w:t>
      </w:r>
      <w:r w:rsidRPr="00FC3A24">
        <w:rPr>
          <w:rFonts w:ascii="Times New Roman" w:eastAsia="Times New Roman" w:hAnsi="Times New Roman" w:cs="Times New Roman"/>
          <w:sz w:val="24"/>
          <w:szCs w:val="24"/>
        </w:rPr>
        <w:br/>
        <w:t>• сочинение-рассуждение; </w:t>
      </w:r>
      <w:r w:rsidRPr="00FC3A24">
        <w:rPr>
          <w:rFonts w:ascii="Times New Roman" w:eastAsia="Times New Roman" w:hAnsi="Times New Roman" w:cs="Times New Roman"/>
          <w:sz w:val="24"/>
          <w:szCs w:val="24"/>
        </w:rPr>
        <w:br/>
        <w:t>• редактирование текста</w:t>
      </w:r>
      <w:r>
        <w:rPr>
          <w:rFonts w:ascii="Times New Roman" w:eastAsia="Times New Roman" w:hAnsi="Times New Roman" w:cs="Times New Roman"/>
          <w:sz w:val="24"/>
          <w:szCs w:val="24"/>
        </w:rPr>
        <w:t>; 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• различные виды диктантов</w:t>
      </w:r>
      <w:r w:rsidR="002736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3682" w:rsidRPr="00273682">
        <w:rPr>
          <w:rFonts w:ascii="Times New Roman" w:eastAsia="Times New Roman" w:hAnsi="Times New Roman" w:cs="Times New Roman"/>
          <w:sz w:val="24"/>
          <w:szCs w:val="24"/>
        </w:rPr>
        <w:t>(творческие, свободные, восстановленные, диктанты по ана</w:t>
      </w:r>
      <w:r w:rsidR="00273682">
        <w:rPr>
          <w:rFonts w:ascii="Times New Roman" w:eastAsia="Times New Roman" w:hAnsi="Times New Roman" w:cs="Times New Roman"/>
          <w:sz w:val="24"/>
          <w:szCs w:val="24"/>
        </w:rPr>
        <w:t>логии, диктанты с продолжением)</w:t>
      </w:r>
      <w:r w:rsidRPr="00273682">
        <w:rPr>
          <w:rFonts w:ascii="Times New Roman" w:eastAsia="Times New Roman" w:hAnsi="Times New Roman" w:cs="Times New Roman"/>
          <w:sz w:val="24"/>
          <w:szCs w:val="24"/>
        </w:rPr>
        <w:t>; </w:t>
      </w:r>
      <w:r w:rsidRPr="00273682">
        <w:rPr>
          <w:rFonts w:ascii="Times New Roman" w:eastAsia="Times New Roman" w:hAnsi="Times New Roman" w:cs="Times New Roman"/>
          <w:sz w:val="24"/>
          <w:szCs w:val="24"/>
        </w:rPr>
        <w:br/>
      </w:r>
      <w:r w:rsidRPr="00FC3A24">
        <w:rPr>
          <w:rFonts w:ascii="Times New Roman" w:eastAsia="Times New Roman" w:hAnsi="Times New Roman" w:cs="Times New Roman"/>
          <w:sz w:val="24"/>
          <w:szCs w:val="24"/>
        </w:rPr>
        <w:t>• работа с текстами-миниатюрами;</w:t>
      </w:r>
      <w:r w:rsidRPr="00FC3A24">
        <w:rPr>
          <w:rFonts w:ascii="Times New Roman" w:eastAsia="Times New Roman" w:hAnsi="Times New Roman" w:cs="Times New Roman"/>
          <w:sz w:val="24"/>
          <w:szCs w:val="24"/>
        </w:rPr>
        <w:br/>
        <w:t>• коммуникативные и игровые ситуации. </w:t>
      </w:r>
    </w:p>
    <w:p w:rsidR="006E20E9" w:rsidRDefault="006E20E9" w:rsidP="002736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3682" w:rsidRPr="006D37CE" w:rsidRDefault="00FC3A24" w:rsidP="002736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3A2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17075C" w:rsidRPr="00630F6F" w:rsidRDefault="0017075C" w:rsidP="00FC3A2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F6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СОДЕРЖАНИЕ УЧЕБНОГО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7"/>
        <w:gridCol w:w="4754"/>
      </w:tblGrid>
      <w:tr w:rsidR="0017075C" w:rsidRPr="00630F6F" w:rsidTr="00302D55">
        <w:tc>
          <w:tcPr>
            <w:tcW w:w="7393" w:type="dxa"/>
            <w:shd w:val="clear" w:color="auto" w:fill="auto"/>
          </w:tcPr>
          <w:p w:rsidR="0017075C" w:rsidRPr="00630F6F" w:rsidRDefault="0017075C" w:rsidP="00302D55">
            <w:pPr>
              <w:pStyle w:val="a7"/>
              <w:rPr>
                <w:rStyle w:val="425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0F6F">
              <w:rPr>
                <w:rStyle w:val="425"/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изученного в 5 классе (10 ч)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Звуки и буквы. Части слова. Орфограммы в приставках, корнях, суффиксах, окончаниях. Словосочетание. Простое предложение. Сложное предложение. Пунктуация в простом и сложном предложении. Прямая речь, диалог.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Текст и его признаки. Тема текста. Основная мысль текста. Стили речи: официально-деловой стиль.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Обучающиеся должны знать: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роль русского языка среди языков мира; изученные в 5 классе орфограммы,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пунктограммы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Обучающиеся должны уметь: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 выбор изученных орфограмм и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пунктограмм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; определять тему и основную мысль текста, его стиль.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Контроль знаний: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анализ устных ответов, анализ ежедневных письменных работ в тетрадях; анализ промежуточных практических работ; контрольный диктант с грамматическим заданием.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shd w:val="clear" w:color="auto" w:fill="auto"/>
          </w:tcPr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33"/>
                <w:b w:val="0"/>
                <w:sz w:val="24"/>
                <w:szCs w:val="24"/>
                <w:shd w:val="clear" w:color="auto" w:fill="auto"/>
                <w:lang w:eastAsia="ru-RU"/>
              </w:rPr>
              <w:t>Осознавать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роль русско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го языка в жизни страны, в дружбе народов, в жизни об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щества.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33"/>
                <w:b w:val="0"/>
                <w:sz w:val="24"/>
                <w:szCs w:val="24"/>
              </w:rPr>
              <w:t>Извлекать информацию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из раз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личных источников,</w:t>
            </w:r>
            <w:r w:rsidRPr="00630F6F">
              <w:rPr>
                <w:rStyle w:val="33"/>
                <w:b w:val="0"/>
                <w:sz w:val="24"/>
                <w:szCs w:val="24"/>
              </w:rPr>
              <w:t xml:space="preserve"> представ</w:t>
            </w:r>
            <w:r w:rsidRPr="00630F6F">
              <w:rPr>
                <w:rStyle w:val="33"/>
                <w:b w:val="0"/>
                <w:sz w:val="24"/>
                <w:szCs w:val="24"/>
              </w:rPr>
              <w:softHyphen/>
              <w:t>лять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30F6F">
              <w:rPr>
                <w:rStyle w:val="33"/>
                <w:b w:val="0"/>
                <w:sz w:val="24"/>
                <w:szCs w:val="24"/>
              </w:rPr>
              <w:t xml:space="preserve"> передавать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ее с учетом заданных условий общения.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33"/>
                <w:b w:val="0"/>
                <w:sz w:val="24"/>
                <w:szCs w:val="24"/>
              </w:rPr>
              <w:t>Знать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текста. </w:t>
            </w:r>
            <w:r w:rsidRPr="00630F6F">
              <w:rPr>
                <w:rStyle w:val="33"/>
                <w:b w:val="0"/>
                <w:sz w:val="24"/>
                <w:szCs w:val="24"/>
              </w:rPr>
              <w:t>Определять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тему, основную мысль текста, ключевые сло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ва, виды связи предложений в тексте; смысловые, лексиче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и грамматические сред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связи предложений тек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ста и частей текста;</w:t>
            </w:r>
            <w:r w:rsidRPr="00630F6F">
              <w:rPr>
                <w:rStyle w:val="33"/>
                <w:b w:val="0"/>
                <w:sz w:val="24"/>
                <w:szCs w:val="24"/>
              </w:rPr>
              <w:t xml:space="preserve"> выделять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микротемы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текста, делить его на абзацы;</w:t>
            </w:r>
            <w:r w:rsidRPr="00630F6F">
              <w:rPr>
                <w:rStyle w:val="33"/>
                <w:b w:val="0"/>
                <w:sz w:val="24"/>
                <w:szCs w:val="24"/>
              </w:rPr>
              <w:t xml:space="preserve"> знать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онные элементы абзаца и це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лого текста (зачин, средняя часть, концовка). </w:t>
            </w:r>
            <w:r w:rsidRPr="00630F6F">
              <w:rPr>
                <w:rStyle w:val="33"/>
                <w:b w:val="0"/>
                <w:sz w:val="24"/>
                <w:szCs w:val="24"/>
              </w:rPr>
              <w:t>Устанавливать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принадлеж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 текста к определенному типу речи, функциональной разновидности языка. </w:t>
            </w:r>
            <w:r w:rsidRPr="00630F6F">
              <w:rPr>
                <w:rStyle w:val="33"/>
                <w:b w:val="0"/>
                <w:sz w:val="24"/>
                <w:szCs w:val="24"/>
              </w:rPr>
              <w:t>Анализировать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30F6F">
              <w:rPr>
                <w:rStyle w:val="33"/>
                <w:b w:val="0"/>
                <w:sz w:val="24"/>
                <w:szCs w:val="24"/>
              </w:rPr>
              <w:t xml:space="preserve"> характери</w:t>
            </w:r>
            <w:r w:rsidRPr="00630F6F">
              <w:rPr>
                <w:rStyle w:val="33"/>
                <w:b w:val="0"/>
                <w:sz w:val="24"/>
                <w:szCs w:val="24"/>
              </w:rPr>
              <w:softHyphen/>
              <w:t>зовать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текст с точки зрения единства темы, смысловой цельности, последовательнос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ти изложения, уместности и целесообразности использо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вания лексических и грамма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тических средств связи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32"/>
                <w:b w:val="0"/>
                <w:sz w:val="24"/>
                <w:szCs w:val="24"/>
                <w:shd w:val="clear" w:color="auto" w:fill="auto"/>
                <w:lang w:eastAsia="ru-RU"/>
              </w:rPr>
              <w:t>Делить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текст на смысловые части, осуществлять информа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ционную переработку текста, передавая его содержание в ви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 плана, схемы, таблицы и т.п. </w:t>
            </w:r>
            <w:r w:rsidRPr="00630F6F">
              <w:rPr>
                <w:rStyle w:val="32"/>
                <w:b w:val="0"/>
                <w:sz w:val="24"/>
                <w:szCs w:val="24"/>
                <w:shd w:val="clear" w:color="auto" w:fill="auto"/>
                <w:lang w:eastAsia="ru-RU"/>
              </w:rPr>
              <w:t>Создавать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30F6F">
              <w:rPr>
                <w:rStyle w:val="32"/>
                <w:b w:val="0"/>
                <w:sz w:val="24"/>
                <w:szCs w:val="24"/>
                <w:shd w:val="clear" w:color="auto" w:fill="auto"/>
                <w:lang w:eastAsia="ru-RU"/>
              </w:rPr>
              <w:t xml:space="preserve"> редактировать 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собственные тексты различ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типа речи, стиля, жанра с учетом требований к пост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роению связного текста. </w:t>
            </w:r>
            <w:r w:rsidRPr="00630F6F">
              <w:rPr>
                <w:rStyle w:val="32"/>
                <w:b w:val="0"/>
                <w:sz w:val="24"/>
                <w:szCs w:val="24"/>
                <w:shd w:val="clear" w:color="auto" w:fill="auto"/>
                <w:lang w:eastAsia="ru-RU"/>
              </w:rPr>
              <w:t>Различать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тексты разговор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характера, научные, публицистические, офици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ально-деловые, тексты худо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жественной литературы. </w:t>
            </w:r>
            <w:r w:rsidRPr="00630F6F">
              <w:rPr>
                <w:rStyle w:val="32"/>
                <w:b w:val="0"/>
                <w:sz w:val="24"/>
                <w:szCs w:val="24"/>
                <w:shd w:val="clear" w:color="auto" w:fill="auto"/>
                <w:lang w:eastAsia="ru-RU"/>
              </w:rPr>
              <w:t>Устанавливать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принадлеж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 текста к определенной функциональной разновид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языка.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32"/>
                <w:b w:val="0"/>
                <w:sz w:val="24"/>
                <w:szCs w:val="24"/>
                <w:shd w:val="clear" w:color="auto" w:fill="auto"/>
                <w:lang w:eastAsia="ru-RU"/>
              </w:rPr>
              <w:t>Сравнивать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речевые высказы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вания с точки зрения их со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держания, принадлежности к определенной функциональ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разновидности языка и использованных языковых средств.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32"/>
                <w:b w:val="0"/>
                <w:sz w:val="24"/>
                <w:szCs w:val="24"/>
              </w:rPr>
              <w:t>Создавать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выска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зывания разных стилей, жан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ров и типов речи. </w:t>
            </w:r>
            <w:r w:rsidRPr="00630F6F">
              <w:rPr>
                <w:rStyle w:val="32"/>
                <w:b w:val="0"/>
                <w:sz w:val="24"/>
                <w:szCs w:val="24"/>
              </w:rPr>
              <w:t>Соблюдать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нормы построения текста (логичность, последо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вательность, связность, соот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ветствие теме и др.). </w:t>
            </w:r>
            <w:r w:rsidRPr="00630F6F">
              <w:rPr>
                <w:rStyle w:val="32"/>
                <w:b w:val="0"/>
                <w:sz w:val="24"/>
                <w:szCs w:val="24"/>
              </w:rPr>
              <w:t>Оценивать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чужие и собствен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речевые 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высказывания с точки зрения соответствия их коммуникативным требовани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ям, языковой принадлежности. </w:t>
            </w:r>
            <w:r w:rsidRPr="00630F6F">
              <w:rPr>
                <w:rStyle w:val="31"/>
                <w:b w:val="0"/>
                <w:sz w:val="24"/>
                <w:szCs w:val="24"/>
              </w:rPr>
              <w:t>Исправлять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речевые недостат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ки, редактировать текст. </w:t>
            </w:r>
            <w:r w:rsidRPr="00630F6F">
              <w:rPr>
                <w:rStyle w:val="31"/>
                <w:b w:val="0"/>
                <w:sz w:val="24"/>
                <w:szCs w:val="24"/>
              </w:rPr>
              <w:t>Выступать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перед аудиторией сверстников с небольшими сообщениями, докладом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75C" w:rsidRPr="00630F6F" w:rsidTr="00302D55">
        <w:trPr>
          <w:trHeight w:val="3600"/>
        </w:trPr>
        <w:tc>
          <w:tcPr>
            <w:tcW w:w="7393" w:type="dxa"/>
            <w:shd w:val="clear" w:color="auto" w:fill="auto"/>
          </w:tcPr>
          <w:p w:rsidR="0017075C" w:rsidRPr="00630F6F" w:rsidRDefault="0017075C" w:rsidP="00302D55">
            <w:pPr>
              <w:pStyle w:val="a7"/>
              <w:rPr>
                <w:rStyle w:val="425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0F6F">
              <w:rPr>
                <w:rStyle w:val="425"/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Повторение изученного в 5 классе (10 ч)</w:t>
            </w:r>
          </w:p>
          <w:p w:rsidR="0017075C" w:rsidRPr="00630F6F" w:rsidRDefault="0017075C" w:rsidP="00302D55">
            <w:pPr>
              <w:pStyle w:val="a7"/>
              <w:rPr>
                <w:rStyle w:val="425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0F6F">
              <w:rPr>
                <w:rStyle w:val="425"/>
                <w:rFonts w:ascii="Times New Roman" w:hAnsi="Times New Roman" w:cs="Times New Roman"/>
                <w:sz w:val="24"/>
                <w:szCs w:val="24"/>
                <w:lang w:eastAsia="ru-RU"/>
              </w:rPr>
              <w:t>Лексика (11 ч)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Слово и его значения. Паронимы.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Лексика русского языка с точки зрения ее происхожде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ния: исконно русские и заим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ствованные слова. Основные причины заимствования слов. Словари иностранных слов. Архаизмы, историзмы, неоло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гизмы. Основные причины появления устаревших слов и неологизмов в процессе раз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вития языка.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Лексика русского языка с точ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ки зрения сферы ее употреб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ления: общеупотребительные слова и диалектизмы, тер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мины, профессионализмы, жаргонизмы; особенности их употребления.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t>Стилистическая окраска сло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ва. Стилистически нейтраль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ная, высокая и сниженная лексика.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Использование слов в соответствии с их лексическим значением. Способы сжатия текста. Описание помещения.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Обучающиеся должны знать: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общеупотребительные, диалектные, профессиональные слова; устаревшие слова и неологизмы; исконно-русскую и заимствованную лексику; эмоционально-окрашенные слова; фразеологизмы.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Обучающиеся должны уметь: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различными словарями; определять лексическую принадлежность слова; использовать слова в соответствии с их лексическим значением; сжато излагать содержание текста; составлять рабочие материалы к описанию помещения.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Контроль знаний: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анализ устных ответов, анализ ежедневных письменных работ в тетрадях; анализ промежуточных практических работ; сжатое обучающее и контрольное изложение.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  <w:shd w:val="clear" w:color="auto" w:fill="auto"/>
          </w:tcPr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31"/>
                <w:b w:val="0"/>
                <w:sz w:val="24"/>
                <w:szCs w:val="24"/>
                <w:shd w:val="clear" w:color="auto" w:fill="auto"/>
                <w:lang w:eastAsia="ru-RU"/>
              </w:rPr>
              <w:t>Группировать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слова по темати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ческим группам. </w:t>
            </w:r>
            <w:r w:rsidRPr="00630F6F">
              <w:rPr>
                <w:rStyle w:val="31"/>
                <w:b w:val="0"/>
                <w:sz w:val="24"/>
                <w:szCs w:val="24"/>
                <w:shd w:val="clear" w:color="auto" w:fill="auto"/>
                <w:lang w:eastAsia="ru-RU"/>
              </w:rPr>
              <w:t>Характеризовать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слова с точки зрения их принадлежности к активному и пассивному за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пасу, сферы употребления и стилистической окраски. </w:t>
            </w:r>
            <w:r w:rsidRPr="00630F6F">
              <w:rPr>
                <w:rStyle w:val="31"/>
                <w:b w:val="0"/>
                <w:sz w:val="24"/>
                <w:szCs w:val="24"/>
                <w:shd w:val="clear" w:color="auto" w:fill="auto"/>
                <w:lang w:eastAsia="ru-RU"/>
              </w:rPr>
              <w:t>Проводить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лексический ана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лиз слова.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31"/>
                <w:b w:val="0"/>
                <w:sz w:val="24"/>
                <w:szCs w:val="24"/>
                <w:shd w:val="clear" w:color="auto" w:fill="auto"/>
                <w:lang w:eastAsia="ru-RU"/>
              </w:rPr>
              <w:t>Использовать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в собственной речи синонимы, антонимы и т.д.</w:t>
            </w:r>
          </w:p>
          <w:p w:rsidR="0017075C" w:rsidRPr="00630F6F" w:rsidRDefault="0017075C" w:rsidP="00302D55">
            <w:pPr>
              <w:pStyle w:val="a7"/>
              <w:rPr>
                <w:rStyle w:val="33"/>
                <w:b w:val="0"/>
                <w:bCs w:val="0"/>
                <w:sz w:val="24"/>
                <w:szCs w:val="24"/>
                <w:shd w:val="clear" w:color="auto" w:fill="auto"/>
                <w:lang w:eastAsia="ru-RU"/>
              </w:rPr>
            </w:pPr>
            <w:r w:rsidRPr="00630F6F">
              <w:rPr>
                <w:rStyle w:val="31"/>
                <w:b w:val="0"/>
                <w:sz w:val="24"/>
                <w:szCs w:val="24"/>
                <w:shd w:val="clear" w:color="auto" w:fill="auto"/>
                <w:lang w:eastAsia="ru-RU"/>
              </w:rPr>
              <w:t>Осуществлять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выбор лекси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ческих средств и употреблять их в соответствии со значе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нием и ситуацией общения. </w:t>
            </w:r>
            <w:r w:rsidRPr="00630F6F">
              <w:rPr>
                <w:rStyle w:val="31"/>
                <w:b w:val="0"/>
                <w:sz w:val="24"/>
                <w:szCs w:val="24"/>
                <w:shd w:val="clear" w:color="auto" w:fill="auto"/>
                <w:lang w:eastAsia="ru-RU"/>
              </w:rPr>
              <w:t>Оценивать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собственную и чужую речь с точки зрения точного, уместного и вырази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тельного словоупотребления. </w:t>
            </w:r>
            <w:r w:rsidRPr="00630F6F">
              <w:rPr>
                <w:rStyle w:val="31"/>
                <w:b w:val="0"/>
                <w:sz w:val="24"/>
                <w:szCs w:val="24"/>
                <w:shd w:val="clear" w:color="auto" w:fill="auto"/>
                <w:lang w:eastAsia="ru-RU"/>
              </w:rPr>
              <w:t>Извлекать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необходимую ин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формацию из лингвистических словарей различных типов (толкового словаря, словарей синонимов, антонимов, уста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ревших слов, иностранных слов, фразеологического сло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варя) и</w:t>
            </w:r>
            <w:r w:rsidRPr="00630F6F">
              <w:rPr>
                <w:rStyle w:val="31"/>
                <w:b w:val="0"/>
                <w:sz w:val="24"/>
                <w:szCs w:val="24"/>
                <w:shd w:val="clear" w:color="auto" w:fill="auto"/>
                <w:lang w:eastAsia="ru-RU"/>
              </w:rPr>
              <w:t xml:space="preserve"> использовать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ее в раз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личных видах деятельности</w:t>
            </w:r>
          </w:p>
        </w:tc>
      </w:tr>
      <w:tr w:rsidR="0017075C" w:rsidRPr="00630F6F" w:rsidTr="00302D55">
        <w:trPr>
          <w:trHeight w:val="3380"/>
        </w:trPr>
        <w:tc>
          <w:tcPr>
            <w:tcW w:w="7393" w:type="dxa"/>
            <w:shd w:val="clear" w:color="auto" w:fill="auto"/>
          </w:tcPr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Style w:val="424"/>
                <w:b w:val="0"/>
                <w:bCs w:val="0"/>
                <w:sz w:val="24"/>
                <w:szCs w:val="24"/>
                <w:lang w:eastAsia="ru-RU"/>
              </w:rPr>
            </w:pPr>
            <w:r w:rsidRPr="00630F6F">
              <w:rPr>
                <w:rStyle w:val="424"/>
                <w:b w:val="0"/>
                <w:bCs w:val="0"/>
                <w:sz w:val="24"/>
                <w:szCs w:val="24"/>
                <w:lang w:eastAsia="ru-RU"/>
              </w:rPr>
              <w:t>Фразеология (8 ч)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t>Фразеологизмы, их признаки и значение. Различия между свободными сочетаниями слов и фразеологическими оборота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ми. Стилистические свойства фразеологизмов. Нейтральные и стилистически окрашенные фразеологизмы, сферы их упо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требления в речи. Пословицы, поговорки, афо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ризмы, крылатые слова. От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ражение во фразеологии материальной и духовной культуры русского народа. Фразеологические словари. Основные выразительные средства лексики и фразеоло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гии</w:t>
            </w:r>
          </w:p>
          <w:p w:rsidR="0017075C" w:rsidRPr="00630F6F" w:rsidRDefault="0017075C" w:rsidP="00302D55">
            <w:pPr>
              <w:pStyle w:val="a7"/>
              <w:rPr>
                <w:rStyle w:val="425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3" w:type="dxa"/>
            <w:shd w:val="clear" w:color="auto" w:fill="auto"/>
          </w:tcPr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300"/>
                <w:b w:val="0"/>
                <w:sz w:val="24"/>
                <w:szCs w:val="24"/>
                <w:shd w:val="clear" w:color="auto" w:fill="auto"/>
                <w:lang w:eastAsia="ru-RU"/>
              </w:rPr>
              <w:t>Осознавать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фразеологии.</w:t>
            </w:r>
          </w:p>
          <w:p w:rsidR="0017075C" w:rsidRPr="00630F6F" w:rsidRDefault="0017075C" w:rsidP="00302D55">
            <w:pPr>
              <w:pStyle w:val="a7"/>
              <w:rPr>
                <w:rStyle w:val="31"/>
                <w:b w:val="0"/>
                <w:sz w:val="24"/>
                <w:szCs w:val="24"/>
                <w:shd w:val="clear" w:color="auto" w:fill="auto"/>
                <w:lang w:eastAsia="ru-RU"/>
              </w:rPr>
            </w:pPr>
            <w:r w:rsidRPr="00630F6F">
              <w:rPr>
                <w:rStyle w:val="300"/>
                <w:b w:val="0"/>
                <w:sz w:val="24"/>
                <w:szCs w:val="24"/>
                <w:shd w:val="clear" w:color="auto" w:fill="auto"/>
                <w:lang w:eastAsia="ru-RU"/>
              </w:rPr>
              <w:t>Опознавать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фразеологические обороты по их признакам. </w:t>
            </w:r>
            <w:r w:rsidRPr="00630F6F">
              <w:rPr>
                <w:rStyle w:val="300"/>
                <w:b w:val="0"/>
                <w:sz w:val="24"/>
                <w:szCs w:val="24"/>
                <w:shd w:val="clear" w:color="auto" w:fill="auto"/>
                <w:lang w:eastAsia="ru-RU"/>
              </w:rPr>
              <w:t>Различать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свободные сочета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ния слов и фразеологизмы, фразеологизмы нейтральные и стилистически окрашенные. Уместно</w:t>
            </w:r>
            <w:r w:rsidRPr="00630F6F">
              <w:rPr>
                <w:rStyle w:val="300"/>
                <w:b w:val="0"/>
                <w:sz w:val="24"/>
                <w:szCs w:val="24"/>
                <w:shd w:val="clear" w:color="auto" w:fill="auto"/>
                <w:lang w:eastAsia="ru-RU"/>
              </w:rPr>
              <w:t xml:space="preserve"> использовать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фразео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логические обороты в речи. </w:t>
            </w:r>
            <w:r w:rsidRPr="00630F6F">
              <w:rPr>
                <w:rStyle w:val="300"/>
                <w:b w:val="0"/>
                <w:sz w:val="24"/>
                <w:szCs w:val="24"/>
                <w:shd w:val="clear" w:color="auto" w:fill="auto"/>
                <w:lang w:eastAsia="ru-RU"/>
              </w:rPr>
              <w:t>Наблюдать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за использованием выразительных средств лек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сики и фразеологии в речи. </w:t>
            </w:r>
            <w:r w:rsidRPr="00630F6F">
              <w:rPr>
                <w:rStyle w:val="300"/>
                <w:b w:val="0"/>
                <w:sz w:val="24"/>
                <w:szCs w:val="24"/>
                <w:shd w:val="clear" w:color="auto" w:fill="auto"/>
                <w:lang w:eastAsia="ru-RU"/>
              </w:rPr>
              <w:t>Извлекать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необходимую ин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формацию из лингвистических словарей различных типов (толкового словаря, словарей синонимов, антонимов, ус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таревших слов, иностранных слов, фразеологического сло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варя) и</w:t>
            </w:r>
            <w:r w:rsidRPr="00630F6F">
              <w:rPr>
                <w:rStyle w:val="300"/>
                <w:b w:val="0"/>
                <w:sz w:val="24"/>
                <w:szCs w:val="24"/>
                <w:shd w:val="clear" w:color="auto" w:fill="auto"/>
                <w:lang w:eastAsia="ru-RU"/>
              </w:rPr>
              <w:t xml:space="preserve"> использовать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ее в раз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личных видах деятельности</w:t>
            </w:r>
          </w:p>
        </w:tc>
      </w:tr>
      <w:tr w:rsidR="0017075C" w:rsidRPr="00630F6F" w:rsidTr="00302D55">
        <w:trPr>
          <w:trHeight w:val="2151"/>
        </w:trPr>
        <w:tc>
          <w:tcPr>
            <w:tcW w:w="7393" w:type="dxa"/>
            <w:shd w:val="clear" w:color="auto" w:fill="auto"/>
          </w:tcPr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Style w:val="424"/>
                <w:b w:val="0"/>
                <w:bCs w:val="0"/>
                <w:sz w:val="24"/>
                <w:szCs w:val="24"/>
                <w:lang w:eastAsia="ru-RU"/>
              </w:rPr>
            </w:pPr>
            <w:proofErr w:type="spellStart"/>
            <w:r w:rsidRPr="00630F6F">
              <w:rPr>
                <w:rStyle w:val="424"/>
                <w:b w:val="0"/>
                <w:bCs w:val="0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630F6F">
              <w:rPr>
                <w:rStyle w:val="424"/>
                <w:b w:val="0"/>
                <w:bCs w:val="0"/>
                <w:sz w:val="24"/>
                <w:szCs w:val="24"/>
                <w:lang w:eastAsia="ru-RU"/>
              </w:rPr>
              <w:t>. Словообразование (25 ч)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Морфема как минимальная значимая единица языка. Правописание корней слов. Словообразование как раз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дел лингвистики. Исходная (производящая) основа и словообразующая морфема. Словообразовательная пара. Словообразовательная це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почка. Основные способы об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разования слов. Образование слов с помощью морфем (приставочный, суффик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сальный, приставочно-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суф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фиксальный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бессуффиксный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способы). Сложные слова. Сложение как способ словообразования. Переход слова из одной части речи в другую как один из способов образования слов. Сращение сочетания слов в слово. Словообразовательные и мор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фемные словари русского языка.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выразительные средства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 слово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образования.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t>Этимология как раздел язы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кознания.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Разбор слова по составу и словообразовательный разбор.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к сочинению. Сложный план. Описание картины.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Обучающиеся должны знать: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образования слов; возможности изменения морфем; орфограммы, связанные с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морфемикой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Обучающиеся должны уметь: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производить морфемный анализ слов; выбирать правильные написания, зависящие от строения слова; согласовывать со 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сложносокращенными словами прилагательные и глаголы в прошедшем времени; пользоваться словообразовательными словарями; составлять сложный план; писать сочинение по картине.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Контроль знаний: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анализ устных ответов, анализ ежедневных письменных работ в тетрадях; анализ промежуточных практических работ; изложение-описание помещения; сочинение по картине; контрольный диктант с грамматическим заданием.</w:t>
            </w:r>
          </w:p>
          <w:p w:rsidR="0017075C" w:rsidRPr="00630F6F" w:rsidRDefault="0017075C" w:rsidP="00302D55">
            <w:pPr>
              <w:pStyle w:val="a7"/>
              <w:rPr>
                <w:rStyle w:val="425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93" w:type="dxa"/>
            <w:shd w:val="clear" w:color="auto" w:fill="auto"/>
          </w:tcPr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300"/>
                <w:b w:val="0"/>
                <w:sz w:val="24"/>
                <w:szCs w:val="24"/>
                <w:shd w:val="clear" w:color="auto" w:fill="auto"/>
                <w:lang w:eastAsia="ru-RU"/>
              </w:rPr>
              <w:t>Различать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спосо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бы словообразования слов; </w:t>
            </w:r>
            <w:r w:rsidRPr="00630F6F">
              <w:rPr>
                <w:rStyle w:val="300"/>
                <w:b w:val="0"/>
                <w:sz w:val="24"/>
                <w:szCs w:val="24"/>
                <w:shd w:val="clear" w:color="auto" w:fill="auto"/>
                <w:lang w:eastAsia="ru-RU"/>
              </w:rPr>
              <w:t>составлять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словообразова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пары и словообра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зовательные цепочки слов; </w:t>
            </w:r>
            <w:r w:rsidRPr="00630F6F">
              <w:rPr>
                <w:rStyle w:val="300"/>
                <w:b w:val="0"/>
                <w:sz w:val="24"/>
                <w:szCs w:val="24"/>
                <w:shd w:val="clear" w:color="auto" w:fill="auto"/>
                <w:lang w:eastAsia="ru-RU"/>
              </w:rPr>
              <w:t>характеризовать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словообразо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вательные гнезда, устанавли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вая смысловую и структурную связь однокоренных слов;</w:t>
            </w:r>
            <w:r w:rsidRPr="00630F6F">
              <w:rPr>
                <w:rStyle w:val="300"/>
                <w:b w:val="0"/>
                <w:sz w:val="24"/>
                <w:szCs w:val="24"/>
                <w:shd w:val="clear" w:color="auto" w:fill="auto"/>
                <w:lang w:eastAsia="ru-RU"/>
              </w:rPr>
              <w:t xml:space="preserve"> на</w:t>
            </w:r>
            <w:r w:rsidRPr="00630F6F">
              <w:rPr>
                <w:rStyle w:val="300"/>
                <w:b w:val="0"/>
                <w:sz w:val="24"/>
                <w:szCs w:val="24"/>
                <w:shd w:val="clear" w:color="auto" w:fill="auto"/>
                <w:lang w:eastAsia="ru-RU"/>
              </w:rPr>
              <w:softHyphen/>
              <w:t>блюдать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за использованием выразительных средств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словообразования в речи.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29"/>
                <w:b w:val="0"/>
                <w:sz w:val="24"/>
                <w:szCs w:val="24"/>
                <w:shd w:val="clear" w:color="auto" w:fill="auto"/>
                <w:lang w:eastAsia="ru-RU"/>
              </w:rPr>
              <w:t>Использовать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морфемный, словообразовательный сло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вари.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29"/>
                <w:b w:val="0"/>
                <w:sz w:val="24"/>
                <w:szCs w:val="24"/>
                <w:shd w:val="clear" w:color="auto" w:fill="auto"/>
                <w:lang w:eastAsia="ru-RU"/>
              </w:rPr>
              <w:t>Применять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знания и умения по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ванию в практике правописа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а также при проведении грамматического и лексиче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 анализа слов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Style w:val="29"/>
                <w:b w:val="0"/>
                <w:sz w:val="24"/>
                <w:szCs w:val="24"/>
                <w:shd w:val="clear" w:color="auto" w:fill="auto"/>
                <w:lang w:eastAsia="ru-RU"/>
              </w:rPr>
            </w:pPr>
          </w:p>
          <w:p w:rsidR="0017075C" w:rsidRPr="00630F6F" w:rsidRDefault="0017075C" w:rsidP="00302D55">
            <w:pPr>
              <w:pStyle w:val="a7"/>
              <w:rPr>
                <w:rStyle w:val="29"/>
                <w:b w:val="0"/>
                <w:sz w:val="24"/>
                <w:szCs w:val="24"/>
                <w:shd w:val="clear" w:color="auto" w:fill="auto"/>
                <w:lang w:eastAsia="ru-RU"/>
              </w:rPr>
            </w:pPr>
          </w:p>
          <w:p w:rsidR="0017075C" w:rsidRPr="00630F6F" w:rsidRDefault="0017075C" w:rsidP="00302D55">
            <w:pPr>
              <w:pStyle w:val="a7"/>
              <w:rPr>
                <w:rStyle w:val="29"/>
                <w:b w:val="0"/>
                <w:sz w:val="24"/>
                <w:szCs w:val="24"/>
                <w:shd w:val="clear" w:color="auto" w:fill="auto"/>
                <w:lang w:eastAsia="ru-RU"/>
              </w:rPr>
            </w:pPr>
          </w:p>
          <w:p w:rsidR="0017075C" w:rsidRPr="00630F6F" w:rsidRDefault="0017075C" w:rsidP="00302D55">
            <w:pPr>
              <w:pStyle w:val="a7"/>
              <w:rPr>
                <w:rStyle w:val="31"/>
                <w:b w:val="0"/>
                <w:sz w:val="24"/>
                <w:szCs w:val="24"/>
                <w:shd w:val="clear" w:color="auto" w:fill="auto"/>
                <w:lang w:eastAsia="ru-RU"/>
              </w:rPr>
            </w:pPr>
          </w:p>
        </w:tc>
      </w:tr>
      <w:tr w:rsidR="0017075C" w:rsidRPr="00630F6F" w:rsidTr="00302D55">
        <w:trPr>
          <w:trHeight w:val="2003"/>
        </w:trPr>
        <w:tc>
          <w:tcPr>
            <w:tcW w:w="7393" w:type="dxa"/>
            <w:shd w:val="clear" w:color="auto" w:fill="auto"/>
          </w:tcPr>
          <w:p w:rsidR="0017075C" w:rsidRPr="00630F6F" w:rsidRDefault="0017075C" w:rsidP="00302D55">
            <w:pPr>
              <w:pStyle w:val="a7"/>
              <w:rPr>
                <w:rStyle w:val="423"/>
                <w:b w:val="0"/>
                <w:bCs w:val="0"/>
                <w:sz w:val="24"/>
                <w:szCs w:val="24"/>
                <w:lang w:eastAsia="ru-RU"/>
              </w:rPr>
            </w:pPr>
            <w:r w:rsidRPr="00630F6F">
              <w:rPr>
                <w:rStyle w:val="423"/>
                <w:b w:val="0"/>
                <w:bCs w:val="0"/>
                <w:sz w:val="24"/>
                <w:szCs w:val="24"/>
                <w:lang w:eastAsia="ru-RU"/>
              </w:rPr>
              <w:lastRenderedPageBreak/>
              <w:t>Морфология (107 ч)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F6F">
              <w:rPr>
                <w:rStyle w:val="423"/>
                <w:b w:val="0"/>
                <w:bCs w:val="0"/>
                <w:sz w:val="24"/>
                <w:szCs w:val="24"/>
                <w:lang w:eastAsia="ru-RU"/>
              </w:rPr>
              <w:t>Морфология как раздел грам</w:t>
            </w:r>
            <w:r w:rsidRPr="00630F6F">
              <w:rPr>
                <w:rStyle w:val="423"/>
                <w:b w:val="0"/>
                <w:bCs w:val="0"/>
                <w:sz w:val="24"/>
                <w:szCs w:val="24"/>
                <w:lang w:eastAsia="ru-RU"/>
              </w:rPr>
              <w:softHyphen/>
              <w:t>матики (1 ч)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частей речи в рус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ском языке</w:t>
            </w:r>
          </w:p>
        </w:tc>
        <w:tc>
          <w:tcPr>
            <w:tcW w:w="7393" w:type="dxa"/>
            <w:shd w:val="clear" w:color="auto" w:fill="auto"/>
          </w:tcPr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29"/>
                <w:b w:val="0"/>
                <w:sz w:val="24"/>
                <w:szCs w:val="24"/>
                <w:shd w:val="clear" w:color="auto" w:fill="auto"/>
                <w:lang w:eastAsia="ru-RU"/>
              </w:rPr>
              <w:t>Овладеть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основными поняти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ями морфологии.</w:t>
            </w:r>
            <w:r w:rsidRPr="00630F6F">
              <w:rPr>
                <w:rStyle w:val="29"/>
                <w:b w:val="0"/>
                <w:sz w:val="24"/>
                <w:szCs w:val="24"/>
                <w:shd w:val="clear" w:color="auto" w:fill="auto"/>
                <w:lang w:eastAsia="ru-RU"/>
              </w:rPr>
              <w:t xml:space="preserve"> Осознавать (понимать)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грам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матического значения слова в отличие от лексического зна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чения.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29"/>
                <w:b w:val="0"/>
                <w:sz w:val="24"/>
                <w:szCs w:val="24"/>
                <w:shd w:val="clear" w:color="auto" w:fill="auto"/>
                <w:lang w:eastAsia="ru-RU"/>
              </w:rPr>
              <w:t>Распознавать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ные (знаменательные) части речи и их формы; служебные части речи.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0F6F">
              <w:rPr>
                <w:rStyle w:val="29"/>
                <w:b w:val="0"/>
                <w:sz w:val="24"/>
                <w:szCs w:val="24"/>
                <w:shd w:val="clear" w:color="auto" w:fill="auto"/>
                <w:lang w:eastAsia="ru-RU"/>
              </w:rPr>
              <w:t>Анализировать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30F6F">
              <w:rPr>
                <w:rStyle w:val="29"/>
                <w:b w:val="0"/>
                <w:sz w:val="24"/>
                <w:szCs w:val="24"/>
                <w:shd w:val="clear" w:color="auto" w:fill="auto"/>
                <w:lang w:eastAsia="ru-RU"/>
              </w:rPr>
              <w:t xml:space="preserve"> характеризо</w:t>
            </w:r>
            <w:r w:rsidRPr="00630F6F">
              <w:rPr>
                <w:rStyle w:val="29"/>
                <w:b w:val="0"/>
                <w:sz w:val="24"/>
                <w:szCs w:val="24"/>
                <w:shd w:val="clear" w:color="auto" w:fill="auto"/>
                <w:lang w:eastAsia="ru-RU"/>
              </w:rPr>
              <w:softHyphen/>
              <w:t>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слово с точки зрения его принадлежности к той или иной части речи (осуществлять морфологический разбор сло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ва); грамматические слово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формы в тексте</w:t>
            </w:r>
          </w:p>
        </w:tc>
      </w:tr>
      <w:tr w:rsidR="0017075C" w:rsidRPr="00630F6F" w:rsidTr="00302D55">
        <w:trPr>
          <w:trHeight w:val="1971"/>
        </w:trPr>
        <w:tc>
          <w:tcPr>
            <w:tcW w:w="7393" w:type="dxa"/>
            <w:shd w:val="clear" w:color="auto" w:fill="auto"/>
          </w:tcPr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44"/>
                <w:rFonts w:ascii="Times New Roman" w:hAnsi="Times New Roman" w:cs="Times New Roman"/>
                <w:sz w:val="24"/>
                <w:szCs w:val="24"/>
                <w:lang w:eastAsia="ru-RU"/>
              </w:rPr>
              <w:t>Имя существительное (12 ч)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речи, общее граммати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ческое значение, морфологи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ческие свойства, синтакси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ческие функции. Род, число, падеж имени суще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ствительного. Имена суще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ствительные общего рода. Имена существительные, имеющие форму только единственного или только множественного числа. Типы склонений имен суще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ствительных. Склоняемые, несклоняемые и разноскло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няемые имена существитель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ные.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Употребление существитель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в речи.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Употребление в речи разносклоняемых и несклоняемых существительных. Описание помещения по личным впечатлениям.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Обучающиеся должны знать: 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морфологические признаки существительного; способы образования существительных; правописание не с существительными и суффиксов существительных.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Обучающиеся должны уметь: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различать  существительное</w:t>
            </w:r>
            <w:proofErr w:type="gram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среди других частей речи;  пользоваться 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  существительного; создавать тексты типа описания.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Контроль знаний: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анализ устных ответов, анализ ежедневных письменных работ в тетрадях; анализ промежуточных практических работ; сочинение-описание помещения; контрольные диктанты с грамматическим заданием.</w:t>
            </w:r>
          </w:p>
          <w:p w:rsidR="0017075C" w:rsidRPr="00630F6F" w:rsidRDefault="0017075C" w:rsidP="00302D55">
            <w:pPr>
              <w:pStyle w:val="a7"/>
              <w:rPr>
                <w:rStyle w:val="423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7393" w:type="dxa"/>
            <w:shd w:val="clear" w:color="auto" w:fill="auto"/>
          </w:tcPr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28"/>
                <w:b w:val="0"/>
                <w:sz w:val="24"/>
                <w:szCs w:val="24"/>
                <w:lang w:eastAsia="ru-RU"/>
              </w:rPr>
              <w:lastRenderedPageBreak/>
              <w:t>Распознавать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одушевлен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и неодушевленные, соб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ственные и нарицательные; склоняемые, несклоняемые и разносклоняемые име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на существительные, име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на существительные общего рода, имена существитель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ные, имеющие форму только множественного или только единственного числа;</w:t>
            </w:r>
            <w:r w:rsidRPr="00630F6F">
              <w:rPr>
                <w:rStyle w:val="28"/>
                <w:b w:val="0"/>
                <w:sz w:val="24"/>
                <w:szCs w:val="24"/>
                <w:lang w:eastAsia="ru-RU"/>
              </w:rPr>
              <w:t xml:space="preserve"> приво</w:t>
            </w:r>
            <w:r w:rsidRPr="00630F6F">
              <w:rPr>
                <w:rStyle w:val="28"/>
                <w:b w:val="0"/>
                <w:sz w:val="24"/>
                <w:szCs w:val="24"/>
                <w:lang w:eastAsia="ru-RU"/>
              </w:rPr>
              <w:softHyphen/>
              <w:t>дить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соответствующие при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меры.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28"/>
                <w:b w:val="0"/>
                <w:sz w:val="24"/>
                <w:szCs w:val="24"/>
                <w:lang w:eastAsia="ru-RU"/>
              </w:rPr>
              <w:t>Определять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род, число, падеж, тип склонения имен сущест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вительных.</w:t>
            </w:r>
          </w:p>
          <w:p w:rsidR="0017075C" w:rsidRPr="00630F6F" w:rsidRDefault="0017075C" w:rsidP="00302D55">
            <w:pPr>
              <w:pStyle w:val="a7"/>
              <w:rPr>
                <w:rStyle w:val="424"/>
                <w:bCs w:val="0"/>
                <w:sz w:val="24"/>
                <w:szCs w:val="24"/>
                <w:lang w:eastAsia="ru-RU"/>
              </w:rPr>
            </w:pPr>
            <w:r w:rsidRPr="00630F6F">
              <w:rPr>
                <w:rStyle w:val="28"/>
                <w:sz w:val="24"/>
                <w:szCs w:val="24"/>
                <w:lang w:eastAsia="ru-RU"/>
              </w:rPr>
              <w:t>Группировать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имена существи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тельные по заданным морфо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логическим признакам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 w:rsidRPr="00630F6F">
              <w:rPr>
                <w:rStyle w:val="28"/>
                <w:b w:val="0"/>
                <w:sz w:val="24"/>
                <w:szCs w:val="24"/>
                <w:lang w:eastAsia="ru-RU"/>
              </w:rPr>
              <w:t xml:space="preserve"> употреблять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склоняемые имена суще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ствительные;</w:t>
            </w:r>
            <w:r w:rsidRPr="00630F6F">
              <w:rPr>
                <w:rStyle w:val="28"/>
                <w:b w:val="0"/>
                <w:sz w:val="24"/>
                <w:szCs w:val="24"/>
                <w:lang w:eastAsia="ru-RU"/>
              </w:rPr>
              <w:t xml:space="preserve"> согласовывать 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имена прилагательные и гла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голы в прошедшем времени с существительными общего рода, с существительными, имеющими форму только множественного или только единственного числа; с не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склоняемыми существитель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ными, со сложносокращен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ными словами.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28"/>
                <w:b w:val="0"/>
                <w:sz w:val="24"/>
                <w:szCs w:val="24"/>
                <w:lang w:eastAsia="ru-RU"/>
              </w:rPr>
              <w:t>Использовать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в речи имена существительные с суффик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сами оценочного значения; синонимичные имена 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ствительные для связи предло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жений в тексте и частей текста.</w:t>
            </w:r>
          </w:p>
          <w:p w:rsidR="0017075C" w:rsidRPr="00630F6F" w:rsidRDefault="0017075C" w:rsidP="00302D55">
            <w:pPr>
              <w:pStyle w:val="a7"/>
              <w:rPr>
                <w:rStyle w:val="29"/>
                <w:b w:val="0"/>
                <w:sz w:val="24"/>
                <w:szCs w:val="24"/>
                <w:shd w:val="clear" w:color="auto" w:fill="auto"/>
                <w:lang w:eastAsia="ru-RU"/>
              </w:rPr>
            </w:pPr>
          </w:p>
        </w:tc>
      </w:tr>
      <w:tr w:rsidR="0017075C" w:rsidRPr="00630F6F" w:rsidTr="00302D55">
        <w:trPr>
          <w:trHeight w:val="90"/>
        </w:trPr>
        <w:tc>
          <w:tcPr>
            <w:tcW w:w="7393" w:type="dxa"/>
            <w:shd w:val="clear" w:color="auto" w:fill="auto"/>
          </w:tcPr>
          <w:p w:rsidR="0017075C" w:rsidRPr="00630F6F" w:rsidRDefault="0017075C" w:rsidP="00302D55">
            <w:pPr>
              <w:pStyle w:val="a7"/>
              <w:rPr>
                <w:rStyle w:val="43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43"/>
                <w:rFonts w:ascii="Times New Roman" w:hAnsi="Times New Roman" w:cs="Times New Roman"/>
                <w:sz w:val="24"/>
                <w:szCs w:val="24"/>
                <w:lang w:eastAsia="ru-RU"/>
              </w:rPr>
              <w:t>Имя прилагательное (12 ч)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речи, общее грамматическое значение, морфологические свойства, синтаксические функции.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Разряды прилагательных по значению.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Степени сравнения качествен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прилагательных, их обра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зование и грамматические признаки. Полные и краткие качественные прилагатель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ные, их грамматические при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знаки.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Употребление прилагатель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в речи.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в </w:t>
            </w:r>
            <w:proofErr w:type="gram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речи  прилагательных</w:t>
            </w:r>
            <w:proofErr w:type="gram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Описание  природы</w:t>
            </w:r>
            <w:proofErr w:type="gram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. Выборочная работа с текстом. Описание картины.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Обучающиеся должны знать: 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морфологические </w:t>
            </w:r>
            <w:proofErr w:type="gram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признаки  прилагательного</w:t>
            </w:r>
            <w:proofErr w:type="gram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; способы образования  прилагательных; правописание не с  прилагательными и суффиксов прилагательных; правописание сложных прилагательных.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Обучающиеся должны уметь: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различать  прилагательное</w:t>
            </w:r>
            <w:proofErr w:type="gram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среди других частей речи; 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 прилагательного; создавать тексты типа описания.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Контроль знаний: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анализ устных ответов, анализ ежедневных письменных работ в тетрадях; анализ промежуточных практических работ; сочинение по </w:t>
            </w:r>
            <w:proofErr w:type="gram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картине;  выборочное</w:t>
            </w:r>
            <w:proofErr w:type="gram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изложение; контрольный диктант с грамматическим заданием.</w:t>
            </w:r>
          </w:p>
          <w:p w:rsidR="0017075C" w:rsidRPr="00630F6F" w:rsidRDefault="0017075C" w:rsidP="00302D55">
            <w:pPr>
              <w:pStyle w:val="a7"/>
              <w:rPr>
                <w:rStyle w:val="44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93" w:type="dxa"/>
            <w:shd w:val="clear" w:color="auto" w:fill="auto"/>
          </w:tcPr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27"/>
                <w:b w:val="0"/>
                <w:sz w:val="24"/>
                <w:szCs w:val="24"/>
                <w:lang w:eastAsia="ru-RU"/>
              </w:rPr>
              <w:lastRenderedPageBreak/>
              <w:t>Анализировать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30F6F">
              <w:rPr>
                <w:rStyle w:val="27"/>
                <w:b w:val="0"/>
                <w:sz w:val="24"/>
                <w:szCs w:val="24"/>
                <w:lang w:eastAsia="ru-RU"/>
              </w:rPr>
              <w:t xml:space="preserve"> характеризо</w:t>
            </w:r>
            <w:r w:rsidRPr="00630F6F">
              <w:rPr>
                <w:rStyle w:val="27"/>
                <w:b w:val="0"/>
                <w:sz w:val="24"/>
                <w:szCs w:val="24"/>
                <w:lang w:eastAsia="ru-RU"/>
              </w:rPr>
              <w:softHyphen/>
              <w:t>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общее грамматическое значение, морфологические признаки имени прилагатель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ного,</w:t>
            </w:r>
            <w:r w:rsidRPr="00630F6F">
              <w:rPr>
                <w:rStyle w:val="27"/>
                <w:b w:val="0"/>
                <w:sz w:val="24"/>
                <w:szCs w:val="24"/>
                <w:lang w:eastAsia="ru-RU"/>
              </w:rPr>
              <w:t xml:space="preserve"> определять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его синтак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сическую роль.</w:t>
            </w:r>
          </w:p>
          <w:p w:rsidR="0017075C" w:rsidRPr="00630F6F" w:rsidRDefault="0017075C" w:rsidP="00302D55">
            <w:pPr>
              <w:pStyle w:val="a7"/>
              <w:rPr>
                <w:rStyle w:val="28"/>
                <w:b w:val="0"/>
                <w:bCs w:val="0"/>
                <w:sz w:val="24"/>
                <w:szCs w:val="24"/>
                <w:lang w:eastAsia="ru-RU"/>
              </w:rPr>
            </w:pPr>
            <w:r w:rsidRPr="00630F6F">
              <w:rPr>
                <w:rStyle w:val="27"/>
                <w:b w:val="0"/>
                <w:sz w:val="24"/>
                <w:szCs w:val="24"/>
                <w:lang w:eastAsia="ru-RU"/>
              </w:rPr>
              <w:t>Распознавать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качественные, относительные и притяжатель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ные, полные и краткие имена прилагательные; приводить со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ответствующие примеры. </w:t>
            </w:r>
            <w:r w:rsidRPr="00630F6F">
              <w:rPr>
                <w:rStyle w:val="27"/>
                <w:b w:val="0"/>
                <w:sz w:val="24"/>
                <w:szCs w:val="24"/>
                <w:lang w:eastAsia="ru-RU"/>
              </w:rPr>
              <w:t>Определять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род, число, падеж имен прилагательных; пра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вильно</w:t>
            </w:r>
            <w:r w:rsidRPr="00630F6F">
              <w:rPr>
                <w:rStyle w:val="27"/>
                <w:b w:val="0"/>
                <w:sz w:val="24"/>
                <w:szCs w:val="24"/>
                <w:lang w:eastAsia="ru-RU"/>
              </w:rPr>
              <w:t xml:space="preserve"> образовывать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степени сравнения, краткую форму качественных имен прилага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тельных;</w:t>
            </w:r>
            <w:r w:rsidRPr="00630F6F">
              <w:rPr>
                <w:rStyle w:val="27"/>
                <w:b w:val="0"/>
                <w:sz w:val="24"/>
                <w:szCs w:val="24"/>
                <w:lang w:eastAsia="ru-RU"/>
              </w:rPr>
              <w:t xml:space="preserve"> анализировать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со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ставные формы сравнитель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и превосходной степени; правильно</w:t>
            </w:r>
            <w:r w:rsidRPr="00630F6F">
              <w:rPr>
                <w:rStyle w:val="27"/>
                <w:b w:val="0"/>
                <w:sz w:val="24"/>
                <w:szCs w:val="24"/>
                <w:lang w:eastAsia="ru-RU"/>
              </w:rPr>
              <w:t xml:space="preserve"> произносить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при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лагательные в краткой фор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ме (ставить ударение);</w:t>
            </w:r>
            <w:r w:rsidRPr="00630F6F">
              <w:rPr>
                <w:rStyle w:val="27"/>
                <w:b w:val="0"/>
                <w:sz w:val="24"/>
                <w:szCs w:val="24"/>
                <w:lang w:eastAsia="ru-RU"/>
              </w:rPr>
              <w:t xml:space="preserve"> опре</w:t>
            </w:r>
            <w:r w:rsidRPr="00630F6F">
              <w:rPr>
                <w:rStyle w:val="27"/>
                <w:b w:val="0"/>
                <w:sz w:val="24"/>
                <w:szCs w:val="24"/>
                <w:lang w:eastAsia="ru-RU"/>
              </w:rPr>
              <w:softHyphen/>
              <w:t>делять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синтаксическую роль полной и краткой формы. </w:t>
            </w:r>
            <w:r w:rsidRPr="00630F6F">
              <w:rPr>
                <w:rStyle w:val="27"/>
                <w:b w:val="0"/>
                <w:sz w:val="24"/>
                <w:szCs w:val="24"/>
                <w:lang w:eastAsia="ru-RU"/>
              </w:rPr>
              <w:t>Группировать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имена прилага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по заданным морфо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логическим признакам. Правильно</w:t>
            </w:r>
            <w:r w:rsidRPr="00630F6F">
              <w:rPr>
                <w:rStyle w:val="27"/>
                <w:b w:val="0"/>
                <w:sz w:val="24"/>
                <w:szCs w:val="24"/>
                <w:lang w:eastAsia="ru-RU"/>
              </w:rPr>
              <w:t xml:space="preserve"> употреблять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им.  прил. с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сущ-ыми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общего рода; с су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ществительными, имеющими форму только множественно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го или только единственного числа; с несклоняемыми су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ществительными, со сложно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сокращенными словами; от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носительные прилагательные в значении качественных; варианты форм сравнительной и превосходной степени. </w:t>
            </w:r>
            <w:proofErr w:type="spellStart"/>
            <w:r w:rsidRPr="00630F6F">
              <w:rPr>
                <w:rStyle w:val="26"/>
                <w:b w:val="0"/>
                <w:sz w:val="24"/>
                <w:szCs w:val="24"/>
                <w:lang w:eastAsia="ru-RU"/>
              </w:rPr>
              <w:t>Исп-ать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в речи синони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мичные им.  прилагатель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ные, имена прилагательные в роли эпитетов.</w:t>
            </w:r>
          </w:p>
        </w:tc>
      </w:tr>
      <w:tr w:rsidR="0017075C" w:rsidRPr="00630F6F" w:rsidTr="00302D55">
        <w:trPr>
          <w:trHeight w:val="4127"/>
        </w:trPr>
        <w:tc>
          <w:tcPr>
            <w:tcW w:w="7393" w:type="dxa"/>
            <w:shd w:val="clear" w:color="auto" w:fill="auto"/>
          </w:tcPr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422"/>
                <w:b w:val="0"/>
                <w:bCs w:val="0"/>
                <w:sz w:val="24"/>
                <w:szCs w:val="24"/>
                <w:lang w:eastAsia="ru-RU"/>
              </w:rPr>
              <w:t>Глагол (15 ч)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t>Глагол как часть речи. Морфологические свойства, синтаксические функции. Инфинитив. Глаголы совер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шенного и несовершенного вида. Переходные и непере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ходные глаголы. Безличные глаголы. Изъявительное, повелительное и условное (сослагательное) наклонения. Настоящее, будущее и про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шедшее время глагола в изъ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явительном наклонении. Спряжение глаголов. Разноспрягаемые глаголы. Употребление глаголов в ре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чи.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Употребление в речи   глагола.  Употребление наклонений глагола. Рассказ. Рассказ по рисункам. Рассказ на основе услышанного.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Обучающиеся должны знать: 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морфологические </w:t>
            </w:r>
            <w:proofErr w:type="gram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признаки  глагола</w:t>
            </w:r>
            <w:proofErr w:type="gram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; способы образования  глагола ; правописание  суффиксов глаголов.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Обучающиеся должны уметь: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различать  глагол</w:t>
            </w:r>
            <w:proofErr w:type="gram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среди других частей речи; 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 глагола; создавать тексты-рассказы.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Контроль знаний: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анализ устных ответов, анализ ежедневных письменных работ в тетрадях; анализ промежуточных практических работ; изложение с элементами сочинения; сочинение-</w:t>
            </w:r>
            <w:proofErr w:type="gram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рассказ  на</w:t>
            </w:r>
            <w:proofErr w:type="gram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основе услышанного, контрольное сочинение-рассказ; контрольные диктанты с грамматическим заданием.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F6F">
              <w:rPr>
                <w:rStyle w:val="421"/>
                <w:b w:val="0"/>
                <w:bCs w:val="0"/>
                <w:sz w:val="24"/>
                <w:szCs w:val="24"/>
                <w:shd w:val="clear" w:color="auto" w:fill="auto"/>
                <w:lang w:eastAsia="ru-RU"/>
              </w:rPr>
              <w:t>Местоимение (22 ч)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t>Местоимение как часть речи, его общее грамматическое значение, морфологические свойства, синтаксические функции. Разряды местоиме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ний по значению и граммати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ческим признакам. Склоне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ние 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местоимений. Употребление местоимений в речи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в </w:t>
            </w:r>
            <w:proofErr w:type="gram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речи  местоимений</w:t>
            </w:r>
            <w:proofErr w:type="gram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. Рассказ по сюжетным рисункам. Изложение с элементами сочинения.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Обучающиеся должны знать: 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морфологические признаки   местоимения; способы </w:t>
            </w:r>
            <w:proofErr w:type="gram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образования  местоимений</w:t>
            </w:r>
            <w:proofErr w:type="gram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; правописание  местоимений.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Обучающиеся должны уметь: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   местоимение среди других частей речи;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</w:t>
            </w:r>
            <w:proofErr w:type="gram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разбор  местоимения</w:t>
            </w:r>
            <w:proofErr w:type="gram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; писать  изложение с элементами сочинения,  составлять рассказ по сюжетным рисункам.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Контроль знаний: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анализ устных ответов, анализ ежедневных письменных работ в тетрадях; анализ промежуточных практических работ; рассказ по сюжетным рисункам; контрольное изложение с элементами сочинения; контрольное сочинение; контрольный диктант с грамматическим заданием.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F6F">
              <w:rPr>
                <w:rStyle w:val="421"/>
                <w:b w:val="0"/>
                <w:bCs w:val="0"/>
                <w:sz w:val="24"/>
                <w:szCs w:val="24"/>
                <w:shd w:val="clear" w:color="auto" w:fill="auto"/>
                <w:lang w:eastAsia="ru-RU"/>
              </w:rPr>
              <w:t>Имя числительное (13 ч)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Имя числительное как часть речи, его общее грамматиче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ское значение, морфологи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ческие свойства, синтакси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ческие функции. Разряды числительных по значению и строению. Грамматические признаки количественных и порядковых числительных. Склонение числительных раз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разрядов.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t>Употребление числительных в речи.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в </w:t>
            </w:r>
            <w:proofErr w:type="gram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речи  прилагательных</w:t>
            </w:r>
            <w:proofErr w:type="gram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. Устное выступление.  Выборочное изложение.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Обучающиеся должны знать: 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морфологические </w:t>
            </w:r>
            <w:proofErr w:type="gram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признаки  числительного</w:t>
            </w:r>
            <w:proofErr w:type="gram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; способы образования числительных; правописание числительных.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Обучающиеся должны уметь: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различать  числительное</w:t>
            </w:r>
            <w:proofErr w:type="gram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  среди других частей речи;  пользоваться 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 прилагательного; писать выборочное изложение, публично выступать.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Контроль знаний: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анализ устных ответов, анализ ежедневных письменных работ в тетрадях; анализ промежуточных практических </w:t>
            </w:r>
            <w:proofErr w:type="gram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работ;  сжатое</w:t>
            </w:r>
            <w:proofErr w:type="gram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изложение; контрольный диктант с грамматическим заданием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F6F">
              <w:rPr>
                <w:rStyle w:val="420"/>
                <w:b w:val="0"/>
                <w:bCs w:val="0"/>
                <w:sz w:val="24"/>
                <w:szCs w:val="24"/>
                <w:lang w:eastAsia="ru-RU"/>
              </w:rPr>
              <w:t>Наречие (3</w:t>
            </w:r>
            <w:r w:rsidR="00F24442">
              <w:rPr>
                <w:rStyle w:val="420"/>
                <w:b w:val="0"/>
                <w:bCs w:val="0"/>
                <w:sz w:val="24"/>
                <w:szCs w:val="24"/>
                <w:lang w:eastAsia="ru-RU"/>
              </w:rPr>
              <w:t>3</w:t>
            </w:r>
            <w:r w:rsidRPr="00630F6F">
              <w:rPr>
                <w:rStyle w:val="420"/>
                <w:b w:val="0"/>
                <w:bCs w:val="0"/>
                <w:sz w:val="24"/>
                <w:szCs w:val="24"/>
                <w:lang w:eastAsia="ru-RU"/>
              </w:rPr>
              <w:t xml:space="preserve"> ч)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t>Наречие как часть речи, его общее грамматическое зна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чение, морфологические признаки, синтаксическая функция. Разряды наречий. Степени сравнения наречий, их образование. Правописание наречий. Употребление наречий в речи. </w:t>
            </w:r>
            <w:r w:rsidRPr="00630F6F">
              <w:rPr>
                <w:rStyle w:val="24"/>
                <w:sz w:val="24"/>
                <w:szCs w:val="24"/>
                <w:lang w:eastAsia="ru-RU"/>
              </w:rPr>
              <w:t xml:space="preserve">Слова категории состояния. 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t>Вопрос о словах категории состояния в системе частей речи. Слова категории состояния; их значение, морфоло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гические особенности и син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таксическая роль в предложе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нии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Style w:val="419"/>
                <w:b w:val="0"/>
                <w:bCs w:val="0"/>
                <w:sz w:val="24"/>
                <w:szCs w:val="24"/>
                <w:lang w:eastAsia="ru-RU"/>
              </w:rPr>
            </w:pPr>
            <w:r w:rsidRPr="00630F6F">
              <w:rPr>
                <w:rStyle w:val="419"/>
                <w:b w:val="0"/>
                <w:bCs w:val="0"/>
                <w:sz w:val="24"/>
                <w:szCs w:val="24"/>
                <w:lang w:eastAsia="ru-RU"/>
              </w:rPr>
              <w:t>Повторение изученного (</w:t>
            </w:r>
            <w:r w:rsidR="00F24442">
              <w:rPr>
                <w:rStyle w:val="419"/>
                <w:b w:val="0"/>
                <w:bCs w:val="0"/>
                <w:sz w:val="24"/>
                <w:szCs w:val="24"/>
                <w:lang w:eastAsia="ru-RU"/>
              </w:rPr>
              <w:t xml:space="preserve">4 </w:t>
            </w:r>
            <w:r w:rsidRPr="00630F6F">
              <w:rPr>
                <w:rStyle w:val="419"/>
                <w:b w:val="0"/>
                <w:bCs w:val="0"/>
                <w:sz w:val="24"/>
                <w:szCs w:val="24"/>
                <w:lang w:eastAsia="ru-RU"/>
              </w:rPr>
              <w:t>ч)</w:t>
            </w:r>
          </w:p>
          <w:p w:rsidR="0017075C" w:rsidRPr="00630F6F" w:rsidRDefault="0017075C" w:rsidP="00302D55">
            <w:pPr>
              <w:pStyle w:val="a7"/>
              <w:rPr>
                <w:rStyle w:val="419"/>
                <w:bCs w:val="0"/>
                <w:sz w:val="24"/>
                <w:szCs w:val="24"/>
                <w:lang w:eastAsia="ru-RU"/>
              </w:rPr>
            </w:pPr>
          </w:p>
          <w:p w:rsidR="0017075C" w:rsidRPr="00630F6F" w:rsidRDefault="0017075C" w:rsidP="00302D55">
            <w:pPr>
              <w:pStyle w:val="a7"/>
              <w:rPr>
                <w:rStyle w:val="419"/>
                <w:bCs w:val="0"/>
                <w:sz w:val="24"/>
                <w:szCs w:val="24"/>
                <w:lang w:eastAsia="ru-RU"/>
              </w:rPr>
            </w:pPr>
          </w:p>
          <w:p w:rsidR="0017075C" w:rsidRPr="00630F6F" w:rsidRDefault="0017075C" w:rsidP="00302D55">
            <w:pPr>
              <w:pStyle w:val="a7"/>
              <w:rPr>
                <w:rStyle w:val="419"/>
                <w:bCs w:val="0"/>
                <w:sz w:val="24"/>
                <w:szCs w:val="24"/>
                <w:lang w:eastAsia="ru-RU"/>
              </w:rPr>
            </w:pPr>
          </w:p>
          <w:p w:rsidR="0017075C" w:rsidRPr="00630F6F" w:rsidRDefault="0017075C" w:rsidP="00302D55">
            <w:pPr>
              <w:pStyle w:val="a7"/>
              <w:rPr>
                <w:rStyle w:val="419"/>
                <w:bCs w:val="0"/>
                <w:sz w:val="24"/>
                <w:szCs w:val="24"/>
                <w:lang w:eastAsia="ru-RU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  <w:shd w:val="clear" w:color="auto" w:fill="auto"/>
          </w:tcPr>
          <w:p w:rsidR="0017075C" w:rsidRPr="00630F6F" w:rsidRDefault="0017075C" w:rsidP="00302D55">
            <w:pPr>
              <w:pStyle w:val="a7"/>
              <w:rPr>
                <w:rStyle w:val="33"/>
                <w:b w:val="0"/>
                <w:sz w:val="24"/>
                <w:szCs w:val="24"/>
                <w:shd w:val="clear" w:color="auto" w:fill="auto"/>
                <w:lang w:eastAsia="ru-RU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26"/>
                <w:b w:val="0"/>
                <w:sz w:val="24"/>
                <w:szCs w:val="24"/>
                <w:lang w:eastAsia="ru-RU"/>
              </w:rPr>
              <w:t>Анализировать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30F6F">
              <w:rPr>
                <w:rStyle w:val="26"/>
                <w:b w:val="0"/>
                <w:sz w:val="24"/>
                <w:szCs w:val="24"/>
                <w:lang w:eastAsia="ru-RU"/>
              </w:rPr>
              <w:t xml:space="preserve"> характеризо</w:t>
            </w:r>
            <w:r w:rsidRPr="00630F6F">
              <w:rPr>
                <w:rStyle w:val="26"/>
                <w:b w:val="0"/>
                <w:sz w:val="24"/>
                <w:szCs w:val="24"/>
                <w:lang w:eastAsia="ru-RU"/>
              </w:rPr>
              <w:softHyphen/>
              <w:t>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общее грамматическое значение, морфологические признаки глагола,</w:t>
            </w:r>
            <w:r w:rsidRPr="00630F6F">
              <w:rPr>
                <w:rStyle w:val="26"/>
                <w:b w:val="0"/>
                <w:sz w:val="24"/>
                <w:szCs w:val="24"/>
                <w:lang w:eastAsia="ru-RU"/>
              </w:rPr>
              <w:t xml:space="preserve"> определять 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его синтаксическую функцию. </w:t>
            </w:r>
            <w:r w:rsidRPr="00630F6F">
              <w:rPr>
                <w:rStyle w:val="26"/>
                <w:b w:val="0"/>
                <w:sz w:val="24"/>
                <w:szCs w:val="24"/>
                <w:lang w:eastAsia="ru-RU"/>
              </w:rPr>
              <w:t>Распознавать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инфинитив и личные формы глагола, раз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носпрягаемые глаголы, глаго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лы совершенного и несовер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шенного вида, переходные и непереходные глаголы, без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личные глаголы; возвратные глаголы; приводить соответ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ствующие примеры.</w:t>
            </w:r>
            <w:r w:rsidRPr="00630F6F">
              <w:rPr>
                <w:rStyle w:val="26"/>
                <w:b w:val="0"/>
                <w:sz w:val="24"/>
                <w:szCs w:val="24"/>
                <w:lang w:eastAsia="ru-RU"/>
              </w:rPr>
              <w:t xml:space="preserve"> Опреде</w:t>
            </w:r>
            <w:r w:rsidRPr="00630F6F">
              <w:rPr>
                <w:rStyle w:val="26"/>
                <w:b w:val="0"/>
                <w:sz w:val="24"/>
                <w:szCs w:val="24"/>
                <w:lang w:eastAsia="ru-RU"/>
              </w:rPr>
              <w:softHyphen/>
              <w:t>лять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тип спряжения глаголов. </w:t>
            </w:r>
            <w:r w:rsidRPr="00630F6F">
              <w:rPr>
                <w:rStyle w:val="26"/>
                <w:b w:val="0"/>
                <w:sz w:val="24"/>
                <w:szCs w:val="24"/>
                <w:lang w:eastAsia="ru-RU"/>
              </w:rPr>
              <w:t>Группировать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глаголы по за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данным морфологическим признакам.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 w:rsidRPr="00630F6F">
              <w:rPr>
                <w:rStyle w:val="26"/>
                <w:b w:val="0"/>
                <w:sz w:val="24"/>
                <w:szCs w:val="24"/>
                <w:lang w:eastAsia="ru-RU"/>
              </w:rPr>
              <w:t xml:space="preserve"> употреблять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при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глаголах имена существитель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в косвенных падежах,</w:t>
            </w:r>
            <w:r w:rsidRPr="00630F6F">
              <w:rPr>
                <w:rStyle w:val="26"/>
                <w:b w:val="0"/>
                <w:sz w:val="24"/>
                <w:szCs w:val="24"/>
                <w:lang w:eastAsia="ru-RU"/>
              </w:rPr>
              <w:t xml:space="preserve"> со</w:t>
            </w:r>
            <w:r w:rsidRPr="00630F6F">
              <w:rPr>
                <w:rStyle w:val="26"/>
                <w:b w:val="0"/>
                <w:sz w:val="24"/>
                <w:szCs w:val="24"/>
                <w:lang w:eastAsia="ru-RU"/>
              </w:rPr>
              <w:softHyphen/>
              <w:t>гласовывать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глагол-сказуемое в прошедшем времени с под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лежащим, выраженным име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нем существительным сред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него рода и собирательным существительным;</w:t>
            </w:r>
            <w:r w:rsidRPr="00630F6F">
              <w:rPr>
                <w:rStyle w:val="26"/>
                <w:b w:val="0"/>
                <w:sz w:val="24"/>
                <w:szCs w:val="24"/>
                <w:lang w:eastAsia="ru-RU"/>
              </w:rPr>
              <w:t xml:space="preserve"> выбирать 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форму глагола для выражения разной степени категорич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при выражении воле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изъявления;</w:t>
            </w:r>
            <w:r w:rsidRPr="00630F6F">
              <w:rPr>
                <w:rStyle w:val="26"/>
                <w:b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0F6F">
              <w:rPr>
                <w:rStyle w:val="26"/>
                <w:b w:val="0"/>
                <w:sz w:val="24"/>
                <w:szCs w:val="24"/>
                <w:lang w:eastAsia="ru-RU"/>
              </w:rPr>
              <w:t>соблюдать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видо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-временную соотнесенность глаголов-сказуемых в связном тексте.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25"/>
                <w:b w:val="0"/>
                <w:sz w:val="24"/>
                <w:szCs w:val="24"/>
                <w:lang w:eastAsia="ru-RU"/>
              </w:rPr>
              <w:t>Анализировать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30F6F">
              <w:rPr>
                <w:rStyle w:val="25"/>
                <w:b w:val="0"/>
                <w:sz w:val="24"/>
                <w:szCs w:val="24"/>
                <w:lang w:eastAsia="ru-RU"/>
              </w:rPr>
              <w:t xml:space="preserve"> характеризо</w:t>
            </w:r>
            <w:r w:rsidRPr="00630F6F">
              <w:rPr>
                <w:rStyle w:val="25"/>
                <w:b w:val="0"/>
                <w:sz w:val="24"/>
                <w:szCs w:val="24"/>
                <w:lang w:eastAsia="ru-RU"/>
              </w:rPr>
              <w:softHyphen/>
              <w:t>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общее грамматическое значение местоимения, мор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фологические признаки мес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тоимений разных разрядов, </w:t>
            </w:r>
            <w:r w:rsidRPr="00630F6F">
              <w:rPr>
                <w:rStyle w:val="25"/>
                <w:b w:val="0"/>
                <w:sz w:val="24"/>
                <w:szCs w:val="24"/>
                <w:lang w:eastAsia="ru-RU"/>
              </w:rPr>
              <w:t>определять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их синтаксичес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кую роль.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F6F">
              <w:rPr>
                <w:rStyle w:val="421"/>
                <w:bCs w:val="0"/>
                <w:sz w:val="24"/>
                <w:szCs w:val="24"/>
                <w:shd w:val="clear" w:color="auto" w:fill="auto"/>
                <w:lang w:eastAsia="ru-RU"/>
              </w:rPr>
              <w:t>Сопоставлять</w:t>
            </w:r>
            <w:r w:rsidRPr="00630F6F">
              <w:rPr>
                <w:rStyle w:val="440"/>
                <w:b/>
                <w:bCs/>
                <w:sz w:val="24"/>
                <w:szCs w:val="24"/>
                <w:lang w:eastAsia="ru-RU"/>
              </w:rPr>
              <w:t xml:space="preserve"> и</w:t>
            </w:r>
            <w:r w:rsidRPr="00630F6F">
              <w:rPr>
                <w:rStyle w:val="421"/>
                <w:bCs w:val="0"/>
                <w:sz w:val="24"/>
                <w:szCs w:val="24"/>
                <w:shd w:val="clear" w:color="auto" w:fill="auto"/>
                <w:lang w:eastAsia="ru-RU"/>
              </w:rPr>
              <w:t xml:space="preserve"> соотносит</w:t>
            </w:r>
            <w:r w:rsidRPr="00630F6F">
              <w:rPr>
                <w:rStyle w:val="440"/>
                <w:b/>
                <w:bCs/>
                <w:sz w:val="24"/>
                <w:szCs w:val="24"/>
                <w:lang w:eastAsia="ru-RU"/>
              </w:rPr>
              <w:t>ь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местоимения с другими час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тями речи.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25"/>
                <w:b w:val="0"/>
                <w:sz w:val="24"/>
                <w:szCs w:val="24"/>
                <w:lang w:eastAsia="ru-RU"/>
              </w:rPr>
              <w:t>Распознавать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местоимения разных разрядов;</w:t>
            </w:r>
            <w:r w:rsidRPr="00630F6F">
              <w:rPr>
                <w:rStyle w:val="25"/>
                <w:b w:val="0"/>
                <w:sz w:val="24"/>
                <w:szCs w:val="24"/>
                <w:lang w:eastAsia="ru-RU"/>
              </w:rPr>
              <w:t xml:space="preserve"> приводить 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соответствующие примеры. Правильно</w:t>
            </w:r>
            <w:r w:rsidRPr="00630F6F">
              <w:rPr>
                <w:rStyle w:val="25"/>
                <w:b w:val="0"/>
                <w:sz w:val="24"/>
                <w:szCs w:val="24"/>
                <w:lang w:eastAsia="ru-RU"/>
              </w:rPr>
              <w:t xml:space="preserve"> изменять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по паде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жам местоимения разных раз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рядов.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25"/>
                <w:b w:val="0"/>
                <w:sz w:val="24"/>
                <w:szCs w:val="24"/>
                <w:lang w:eastAsia="ru-RU"/>
              </w:rPr>
              <w:t>Группировать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местоимения по заданным 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морфологическим признакам.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25"/>
                <w:b w:val="0"/>
                <w:sz w:val="24"/>
                <w:szCs w:val="24"/>
                <w:lang w:eastAsia="ru-RU"/>
              </w:rPr>
              <w:t>Употреблять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местоимения для связи предложений и частей текста,</w:t>
            </w:r>
            <w:r w:rsidRPr="00630F6F">
              <w:rPr>
                <w:rStyle w:val="25"/>
                <w:b w:val="0"/>
                <w:sz w:val="24"/>
                <w:szCs w:val="24"/>
                <w:lang w:eastAsia="ru-RU"/>
              </w:rPr>
              <w:t xml:space="preserve"> использовать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имения в речи в соответствии с закрепленными в языке эти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ческими нормами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25"/>
                <w:b w:val="0"/>
                <w:sz w:val="24"/>
                <w:szCs w:val="24"/>
                <w:lang w:eastAsia="ru-RU"/>
              </w:rPr>
              <w:t>Анализировать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30F6F">
              <w:rPr>
                <w:rStyle w:val="25"/>
                <w:b w:val="0"/>
                <w:sz w:val="24"/>
                <w:szCs w:val="24"/>
                <w:lang w:eastAsia="ru-RU"/>
              </w:rPr>
              <w:t xml:space="preserve"> характеризо</w:t>
            </w:r>
            <w:r w:rsidRPr="00630F6F">
              <w:rPr>
                <w:rStyle w:val="25"/>
                <w:b w:val="0"/>
                <w:sz w:val="24"/>
                <w:szCs w:val="24"/>
                <w:lang w:eastAsia="ru-RU"/>
              </w:rPr>
              <w:softHyphen/>
              <w:t>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общее грамматическое значение, морфологические признаки имени числитель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ного,</w:t>
            </w:r>
            <w:r w:rsidRPr="00630F6F">
              <w:rPr>
                <w:rStyle w:val="25"/>
                <w:b w:val="0"/>
                <w:sz w:val="24"/>
                <w:szCs w:val="24"/>
                <w:lang w:eastAsia="ru-RU"/>
              </w:rPr>
              <w:t xml:space="preserve"> определять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синтаксиче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скую роль имен числительных разных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разрядов.</w:t>
            </w:r>
            <w:r w:rsidRPr="00630F6F">
              <w:rPr>
                <w:rStyle w:val="24"/>
                <w:b w:val="0"/>
                <w:sz w:val="24"/>
                <w:szCs w:val="24"/>
                <w:lang w:eastAsia="ru-RU"/>
              </w:rPr>
              <w:t>Отличать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имена числительные от слов других частей речи со значением количества. </w:t>
            </w:r>
            <w:r w:rsidRPr="00630F6F">
              <w:rPr>
                <w:rStyle w:val="24"/>
                <w:b w:val="0"/>
                <w:sz w:val="24"/>
                <w:szCs w:val="24"/>
                <w:lang w:eastAsia="ru-RU"/>
              </w:rPr>
              <w:t>Распознавать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ные, порядковые, собира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имена числительные; приводить примеры. Правильно</w:t>
            </w:r>
            <w:r w:rsidRPr="00630F6F">
              <w:rPr>
                <w:rStyle w:val="24"/>
                <w:b w:val="0"/>
                <w:sz w:val="24"/>
                <w:szCs w:val="24"/>
                <w:lang w:eastAsia="ru-RU"/>
              </w:rPr>
              <w:t xml:space="preserve"> изменять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по па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дежам сложные и составные имена числительные и</w:t>
            </w:r>
            <w:r w:rsidRPr="00630F6F">
              <w:rPr>
                <w:rStyle w:val="24"/>
                <w:b w:val="0"/>
                <w:sz w:val="24"/>
                <w:szCs w:val="24"/>
                <w:lang w:eastAsia="ru-RU"/>
              </w:rPr>
              <w:t xml:space="preserve"> упот</w:t>
            </w:r>
            <w:r w:rsidRPr="00630F6F">
              <w:rPr>
                <w:rStyle w:val="24"/>
                <w:b w:val="0"/>
                <w:sz w:val="24"/>
                <w:szCs w:val="24"/>
                <w:lang w:eastAsia="ru-RU"/>
              </w:rPr>
              <w:softHyphen/>
              <w:t>реблять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их в речи. </w:t>
            </w:r>
            <w:r w:rsidRPr="00630F6F">
              <w:rPr>
                <w:rStyle w:val="24"/>
                <w:b w:val="0"/>
                <w:sz w:val="24"/>
                <w:szCs w:val="24"/>
                <w:lang w:eastAsia="ru-RU"/>
              </w:rPr>
              <w:t>Группировать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имена числи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по заданным морфо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логическим признакам. Правильно</w:t>
            </w:r>
            <w:r w:rsidRPr="00630F6F">
              <w:rPr>
                <w:rStyle w:val="24"/>
                <w:b w:val="0"/>
                <w:sz w:val="24"/>
                <w:szCs w:val="24"/>
                <w:lang w:eastAsia="ru-RU"/>
              </w:rPr>
              <w:t xml:space="preserve"> употреблять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чис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лительные</w:t>
            </w:r>
            <w:r w:rsidRPr="00630F6F">
              <w:rPr>
                <w:rStyle w:val="23"/>
                <w:b w:val="0"/>
                <w:i w:val="0"/>
                <w:sz w:val="24"/>
                <w:szCs w:val="24"/>
                <w:shd w:val="clear" w:color="auto" w:fill="auto"/>
                <w:lang w:eastAsia="ru-RU"/>
              </w:rPr>
              <w:t xml:space="preserve"> двое, трое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 т.п., </w:t>
            </w:r>
            <w:r w:rsidRPr="00630F6F">
              <w:rPr>
                <w:rStyle w:val="23"/>
                <w:b w:val="0"/>
                <w:i w:val="0"/>
                <w:sz w:val="24"/>
                <w:szCs w:val="24"/>
                <w:shd w:val="clear" w:color="auto" w:fill="auto"/>
                <w:lang w:eastAsia="ru-RU"/>
              </w:rPr>
              <w:t>оба, обе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в сочетании с имена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ми существительными; пра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вильно</w:t>
            </w:r>
            <w:r w:rsidRPr="00630F6F">
              <w:rPr>
                <w:rStyle w:val="24"/>
                <w:b w:val="0"/>
                <w:sz w:val="24"/>
                <w:szCs w:val="24"/>
                <w:lang w:eastAsia="ru-RU"/>
              </w:rPr>
              <w:t xml:space="preserve"> использовать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имена числительные для обозначе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дат, перечней и т.д. в де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ловой речи.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24"/>
                <w:b w:val="0"/>
                <w:sz w:val="24"/>
                <w:szCs w:val="24"/>
                <w:lang w:eastAsia="ru-RU"/>
              </w:rPr>
              <w:t>Анализировать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30F6F">
              <w:rPr>
                <w:rStyle w:val="24"/>
                <w:b w:val="0"/>
                <w:sz w:val="24"/>
                <w:szCs w:val="24"/>
                <w:lang w:eastAsia="ru-RU"/>
              </w:rPr>
              <w:t xml:space="preserve"> характеризо</w:t>
            </w:r>
            <w:r w:rsidRPr="00630F6F">
              <w:rPr>
                <w:rStyle w:val="24"/>
                <w:b w:val="0"/>
                <w:sz w:val="24"/>
                <w:szCs w:val="24"/>
                <w:lang w:eastAsia="ru-RU"/>
              </w:rPr>
              <w:softHyphen/>
              <w:t>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общее 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грамматическое значение, морфологические признаки наречия, опреде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его синтаксическую фун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кцию.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24"/>
                <w:b w:val="0"/>
                <w:sz w:val="24"/>
                <w:szCs w:val="24"/>
                <w:lang w:eastAsia="ru-RU"/>
              </w:rPr>
              <w:t>Распознавать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наречия раз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разрядов; приводить со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ответствующие примеры. Правильно</w:t>
            </w:r>
            <w:r w:rsidRPr="00630F6F">
              <w:rPr>
                <w:rStyle w:val="24"/>
                <w:b w:val="0"/>
                <w:sz w:val="24"/>
                <w:szCs w:val="24"/>
                <w:lang w:eastAsia="ru-RU"/>
              </w:rPr>
              <w:t xml:space="preserve"> образовывать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30F6F">
              <w:rPr>
                <w:rStyle w:val="24"/>
                <w:b w:val="0"/>
                <w:sz w:val="24"/>
                <w:szCs w:val="24"/>
                <w:lang w:eastAsia="ru-RU"/>
              </w:rPr>
              <w:t>употреблять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в речи наречия сравнительной степени. </w:t>
            </w:r>
            <w:r w:rsidRPr="00630F6F">
              <w:rPr>
                <w:rStyle w:val="24"/>
                <w:b w:val="0"/>
                <w:sz w:val="24"/>
                <w:szCs w:val="24"/>
                <w:lang w:eastAsia="ru-RU"/>
              </w:rPr>
              <w:t>Различать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слова категории со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стояния и наречия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22"/>
                <w:b w:val="0"/>
                <w:sz w:val="24"/>
                <w:szCs w:val="24"/>
                <w:shd w:val="clear" w:color="auto" w:fill="auto"/>
                <w:lang w:eastAsia="ru-RU"/>
              </w:rPr>
              <w:t>Осознавать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роль русского языка в жизни общества, го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сударства, в мире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22"/>
                <w:b w:val="0"/>
                <w:sz w:val="24"/>
                <w:szCs w:val="24"/>
                <w:shd w:val="clear" w:color="auto" w:fill="auto"/>
                <w:lang w:eastAsia="ru-RU"/>
              </w:rPr>
              <w:t>Знать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текста.</w:t>
            </w:r>
            <w:r w:rsidRPr="00630F6F">
              <w:rPr>
                <w:rStyle w:val="22"/>
                <w:b w:val="0"/>
                <w:sz w:val="24"/>
                <w:szCs w:val="24"/>
                <w:shd w:val="clear" w:color="auto" w:fill="auto"/>
                <w:lang w:eastAsia="ru-RU"/>
              </w:rPr>
              <w:t xml:space="preserve"> Опре</w:t>
            </w:r>
            <w:r w:rsidRPr="00630F6F">
              <w:rPr>
                <w:rStyle w:val="22"/>
                <w:b w:val="0"/>
                <w:sz w:val="24"/>
                <w:szCs w:val="24"/>
                <w:shd w:val="clear" w:color="auto" w:fill="auto"/>
                <w:lang w:eastAsia="ru-RU"/>
              </w:rPr>
              <w:softHyphen/>
              <w:t>делять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тему, основную мысль текста, ключевые слова, ви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ды связи предложений в тек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сте; смысловые, лексические и грамматические средства связи предложений текста и частей текста;</w:t>
            </w:r>
            <w:r w:rsidRPr="00630F6F">
              <w:rPr>
                <w:rStyle w:val="22"/>
                <w:b w:val="0"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proofErr w:type="spellStart"/>
            <w:r w:rsidRPr="00630F6F">
              <w:rPr>
                <w:rStyle w:val="22"/>
                <w:b w:val="0"/>
                <w:sz w:val="24"/>
                <w:szCs w:val="24"/>
                <w:shd w:val="clear" w:color="auto" w:fill="auto"/>
                <w:lang w:eastAsia="ru-RU"/>
              </w:rPr>
              <w:t>выделять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мик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ротемы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текста, делить его на </w:t>
            </w:r>
            <w:proofErr w:type="spellStart"/>
            <w:proofErr w:type="gram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абзацы;</w:t>
            </w:r>
            <w:r w:rsidRPr="00630F6F">
              <w:rPr>
                <w:rStyle w:val="22"/>
                <w:b w:val="0"/>
                <w:sz w:val="24"/>
                <w:szCs w:val="24"/>
                <w:shd w:val="clear" w:color="auto" w:fill="auto"/>
                <w:lang w:eastAsia="ru-RU"/>
              </w:rPr>
              <w:t>знат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proofErr w:type="gram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композицион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ные элементы абзаца и целого текста (зачин, средняя часть, концовка).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F6F">
              <w:rPr>
                <w:rStyle w:val="419"/>
                <w:bCs w:val="0"/>
                <w:sz w:val="24"/>
                <w:szCs w:val="24"/>
                <w:lang w:eastAsia="ru-RU"/>
              </w:rPr>
              <w:t>Создавать</w:t>
            </w:r>
            <w:r w:rsidRPr="00630F6F">
              <w:rPr>
                <w:rStyle w:val="430"/>
                <w:b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proofErr w:type="spellStart"/>
            <w:r w:rsidRPr="00630F6F">
              <w:rPr>
                <w:rStyle w:val="430"/>
                <w:b/>
                <w:bCs/>
                <w:sz w:val="24"/>
                <w:szCs w:val="24"/>
                <w:shd w:val="clear" w:color="auto" w:fill="auto"/>
                <w:lang w:eastAsia="ru-RU"/>
              </w:rPr>
              <w:t>и</w:t>
            </w:r>
            <w:r w:rsidRPr="00630F6F">
              <w:rPr>
                <w:rStyle w:val="419"/>
                <w:bCs w:val="0"/>
                <w:sz w:val="24"/>
                <w:szCs w:val="24"/>
                <w:lang w:eastAsia="ru-RU"/>
              </w:rPr>
              <w:t>редактировать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собственные</w:t>
            </w:r>
            <w:proofErr w:type="spellEnd"/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тексты различ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ного типа речи, стиля, жанра с учетом требований к пост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роению связного </w:t>
            </w:r>
            <w:proofErr w:type="spellStart"/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t>текста.</w:t>
            </w:r>
            <w:r w:rsidRPr="00630F6F">
              <w:rPr>
                <w:rStyle w:val="210"/>
                <w:b w:val="0"/>
                <w:sz w:val="24"/>
                <w:szCs w:val="24"/>
                <w:shd w:val="clear" w:color="auto" w:fill="auto"/>
                <w:lang w:eastAsia="ru-RU"/>
              </w:rPr>
              <w:t>Устанавливать</w:t>
            </w:r>
            <w:proofErr w:type="spellEnd"/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принадлеж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ность текста к определенному типу речи, функциональной разновидности языка. </w:t>
            </w:r>
            <w:r w:rsidRPr="00630F6F">
              <w:rPr>
                <w:rStyle w:val="210"/>
                <w:b w:val="0"/>
                <w:sz w:val="24"/>
                <w:szCs w:val="24"/>
                <w:shd w:val="clear" w:color="auto" w:fill="auto"/>
                <w:lang w:eastAsia="ru-RU"/>
              </w:rPr>
              <w:t>Анализировать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Pr="00630F6F">
              <w:rPr>
                <w:rStyle w:val="210"/>
                <w:b w:val="0"/>
                <w:sz w:val="24"/>
                <w:szCs w:val="24"/>
                <w:shd w:val="clear" w:color="auto" w:fill="auto"/>
                <w:lang w:eastAsia="ru-RU"/>
              </w:rPr>
              <w:t xml:space="preserve"> характери</w:t>
            </w:r>
            <w:r w:rsidRPr="00630F6F">
              <w:rPr>
                <w:rStyle w:val="210"/>
                <w:b w:val="0"/>
                <w:sz w:val="24"/>
                <w:szCs w:val="24"/>
                <w:shd w:val="clear" w:color="auto" w:fill="auto"/>
                <w:lang w:eastAsia="ru-RU"/>
              </w:rPr>
              <w:softHyphen/>
              <w:t>зовать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текст с точки зрения единства темы, смысловой цельности, последовательнос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ти изложения, уместности и целесообразности использо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вания лексических и грамма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тических средств связи. </w:t>
            </w:r>
            <w:r w:rsidRPr="00630F6F">
              <w:rPr>
                <w:rStyle w:val="210"/>
                <w:b w:val="0"/>
                <w:sz w:val="24"/>
                <w:szCs w:val="24"/>
                <w:shd w:val="clear" w:color="auto" w:fill="auto"/>
                <w:lang w:eastAsia="ru-RU"/>
              </w:rPr>
              <w:t>Делить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текст на смысловые части, осуществлять информа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ционную переработку текста, передавая его содержание в виде плана (простого, слож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ного), схемы, таблицы и т.п. </w:t>
            </w:r>
            <w:r w:rsidRPr="00630F6F">
              <w:rPr>
                <w:rStyle w:val="210"/>
                <w:b w:val="0"/>
                <w:sz w:val="24"/>
                <w:szCs w:val="24"/>
                <w:shd w:val="clear" w:color="auto" w:fill="auto"/>
                <w:lang w:eastAsia="ru-RU"/>
              </w:rPr>
              <w:t>Различа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t>ть тексты разговор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ного характера, научные, публицистические, офици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ально-деловые, тексты худо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жественной литературы. </w:t>
            </w:r>
            <w:r w:rsidRPr="00630F6F">
              <w:rPr>
                <w:rStyle w:val="210"/>
                <w:b w:val="0"/>
                <w:sz w:val="24"/>
                <w:szCs w:val="24"/>
                <w:shd w:val="clear" w:color="auto" w:fill="auto"/>
                <w:lang w:eastAsia="ru-RU"/>
              </w:rPr>
              <w:t>Устанавливать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принадлеж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ность текста к определенной функциональной разновид</w:t>
            </w:r>
            <w:r w:rsidRPr="00630F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ности языка.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210"/>
                <w:b w:val="0"/>
                <w:sz w:val="24"/>
                <w:szCs w:val="24"/>
                <w:shd w:val="clear" w:color="auto" w:fill="auto"/>
                <w:lang w:eastAsia="ru-RU"/>
              </w:rPr>
              <w:t>Сравнивать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речевые высказы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вания с точки зрения их со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держания, принадлежности к определенной функциональ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разновидности языка и использованных языковых средств.</w:t>
            </w:r>
          </w:p>
          <w:p w:rsidR="0017075C" w:rsidRPr="00630F6F" w:rsidRDefault="0017075C" w:rsidP="00302D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Style w:val="210"/>
                <w:b w:val="0"/>
                <w:sz w:val="24"/>
                <w:szCs w:val="24"/>
                <w:shd w:val="clear" w:color="auto" w:fill="auto"/>
                <w:lang w:eastAsia="ru-RU"/>
              </w:rPr>
              <w:t>Создавать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выска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зывания разных стилей, жан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ров и типов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r w:rsidRPr="00630F6F">
              <w:rPr>
                <w:rStyle w:val="200"/>
                <w:b w:val="0"/>
                <w:sz w:val="24"/>
                <w:szCs w:val="24"/>
                <w:lang w:eastAsia="ru-RU"/>
              </w:rPr>
              <w:t>Соблюдать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нормы построения текста 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(логичность, последо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вательность, связность, соот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ветствие теме и др.). </w:t>
            </w:r>
            <w:r w:rsidRPr="00630F6F">
              <w:rPr>
                <w:rStyle w:val="200"/>
                <w:b w:val="0"/>
                <w:sz w:val="24"/>
                <w:szCs w:val="24"/>
                <w:lang w:eastAsia="ru-RU"/>
              </w:rPr>
              <w:t>Оценивать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чужие и собствен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>ные речевые высказывания с точки зрения соответствия их коммуникативным требовани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ям, языковой принадлежности. </w:t>
            </w:r>
            <w:r w:rsidRPr="00630F6F">
              <w:rPr>
                <w:rStyle w:val="200"/>
                <w:b w:val="0"/>
                <w:sz w:val="24"/>
                <w:szCs w:val="24"/>
                <w:lang w:eastAsia="ru-RU"/>
              </w:rPr>
              <w:t>Исправлять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речевые недостат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ки, редактировать текст. </w:t>
            </w:r>
            <w:r w:rsidRPr="00630F6F">
              <w:rPr>
                <w:rStyle w:val="200"/>
                <w:b w:val="0"/>
                <w:sz w:val="24"/>
                <w:szCs w:val="24"/>
                <w:lang w:eastAsia="ru-RU"/>
              </w:rPr>
              <w:t>Выступать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перед аудиторией сверстников с небольшими сообщениями, докладом.</w:t>
            </w:r>
          </w:p>
        </w:tc>
      </w:tr>
    </w:tbl>
    <w:p w:rsidR="00D16982" w:rsidRPr="00630F6F" w:rsidRDefault="00D16982" w:rsidP="00D16982">
      <w:pPr>
        <w:rPr>
          <w:rFonts w:ascii="Times New Roman" w:hAnsi="Times New Roman" w:cs="Times New Roman"/>
          <w:sz w:val="24"/>
          <w:szCs w:val="24"/>
        </w:rPr>
      </w:pPr>
    </w:p>
    <w:p w:rsidR="00302D55" w:rsidRPr="00630F6F" w:rsidRDefault="00302D55" w:rsidP="00D16982">
      <w:pPr>
        <w:rPr>
          <w:rFonts w:ascii="Times New Roman" w:hAnsi="Times New Roman" w:cs="Times New Roman"/>
          <w:sz w:val="24"/>
          <w:szCs w:val="24"/>
        </w:rPr>
      </w:pPr>
    </w:p>
    <w:p w:rsidR="00302D55" w:rsidRPr="00630F6F" w:rsidRDefault="00302D55" w:rsidP="00D16982">
      <w:pPr>
        <w:rPr>
          <w:rFonts w:ascii="Times New Roman" w:hAnsi="Times New Roman" w:cs="Times New Roman"/>
          <w:sz w:val="24"/>
          <w:szCs w:val="24"/>
        </w:rPr>
      </w:pPr>
    </w:p>
    <w:p w:rsidR="009B5B50" w:rsidRDefault="009B5B50" w:rsidP="009B5B50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</w:rPr>
      </w:pPr>
    </w:p>
    <w:p w:rsidR="00B27223" w:rsidRPr="00B27223" w:rsidRDefault="00B27223" w:rsidP="009B5B50">
      <w:pPr>
        <w:spacing w:before="100" w:beforeAutospacing="1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DC3DBC" w:rsidRPr="00B44C31" w:rsidRDefault="00DC3DBC" w:rsidP="0017075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DBC" w:rsidRPr="00B44C31" w:rsidRDefault="00DC3DBC" w:rsidP="0017075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DBC" w:rsidRPr="00B44C31" w:rsidRDefault="00DC3DBC" w:rsidP="0017075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DBC" w:rsidRPr="00B44C31" w:rsidRDefault="00DC3DBC" w:rsidP="0017075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DBC" w:rsidRPr="00B44C31" w:rsidRDefault="00DC3DBC" w:rsidP="0017075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DBC" w:rsidRPr="00B44C31" w:rsidRDefault="00DC3DBC" w:rsidP="0017075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DBC" w:rsidRPr="00B44C31" w:rsidRDefault="00DC3DBC" w:rsidP="0017075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DBC" w:rsidRPr="00B44C31" w:rsidRDefault="00DC3DBC" w:rsidP="0017075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DBC" w:rsidRPr="00B44C31" w:rsidRDefault="00DC3DBC" w:rsidP="0017075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DBC" w:rsidRPr="00B44C31" w:rsidRDefault="00DC3DBC" w:rsidP="0017075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DBC" w:rsidRPr="00B44C31" w:rsidRDefault="00DC3DBC" w:rsidP="0017075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5AF" w:rsidRDefault="005B25AF" w:rsidP="0017075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5AF" w:rsidRDefault="005B25AF" w:rsidP="0017075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5AF" w:rsidRDefault="005B25AF" w:rsidP="0017075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5AF" w:rsidRDefault="005B25AF" w:rsidP="0017075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075C" w:rsidRPr="00630F6F" w:rsidRDefault="0017075C" w:rsidP="0017075C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30F6F">
        <w:rPr>
          <w:rFonts w:ascii="Times New Roman" w:hAnsi="Times New Roman" w:cs="Times New Roman"/>
          <w:b/>
          <w:sz w:val="24"/>
          <w:szCs w:val="24"/>
        </w:rPr>
        <w:lastRenderedPageBreak/>
        <w:t>Календарно- тематическое планирование</w:t>
      </w:r>
    </w:p>
    <w:tbl>
      <w:tblPr>
        <w:tblW w:w="127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260"/>
        <w:gridCol w:w="992"/>
        <w:gridCol w:w="2977"/>
        <w:gridCol w:w="1134"/>
        <w:gridCol w:w="992"/>
        <w:gridCol w:w="2642"/>
      </w:tblGrid>
      <w:tr w:rsidR="008E1E72" w:rsidRPr="00630F6F" w:rsidTr="00575C01">
        <w:trPr>
          <w:gridAfter w:val="4"/>
          <w:wAfter w:w="7745" w:type="dxa"/>
          <w:trHeight w:val="276"/>
        </w:trPr>
        <w:tc>
          <w:tcPr>
            <w:tcW w:w="710" w:type="dxa"/>
            <w:vMerge w:val="restart"/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0" w:type="dxa"/>
            <w:vMerge w:val="restart"/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8E1E72" w:rsidRPr="00630F6F" w:rsidTr="00575C01">
        <w:trPr>
          <w:gridAfter w:val="1"/>
          <w:wAfter w:w="2642" w:type="dxa"/>
          <w:trHeight w:val="327"/>
        </w:trPr>
        <w:tc>
          <w:tcPr>
            <w:tcW w:w="710" w:type="dxa"/>
            <w:vMerge/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bCs/>
                <w:sz w:val="24"/>
                <w:szCs w:val="24"/>
              </w:rPr>
              <w:t>Тип урока</w:t>
            </w:r>
          </w:p>
        </w:tc>
        <w:tc>
          <w:tcPr>
            <w:tcW w:w="1134" w:type="dxa"/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992" w:type="dxa"/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Русский язык в жизни России</w:t>
            </w:r>
          </w:p>
        </w:tc>
        <w:tc>
          <w:tcPr>
            <w:tcW w:w="992" w:type="dxa"/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134" w:type="dxa"/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3970" w:type="dxa"/>
            <w:gridSpan w:val="2"/>
          </w:tcPr>
          <w:p w:rsidR="008E1E72" w:rsidRDefault="00575C01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  <w:r w:rsidR="00883170">
              <w:rPr>
                <w:rFonts w:ascii="Times New Roman" w:hAnsi="Times New Roman" w:cs="Times New Roman"/>
                <w:sz w:val="24"/>
                <w:szCs w:val="24"/>
              </w:rPr>
              <w:t>Речь.23ч</w:t>
            </w:r>
          </w:p>
          <w:p w:rsidR="00DB2404" w:rsidRPr="00883170" w:rsidRDefault="00DB2404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3"/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Текст. Тема и основная мысль текста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Связь предложений в тексте. Способы связи предложений в тексте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. Портрет. Обучающее сочинение по картине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К.С.Петрова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-Водкина «Портрет мальчика»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Типы речи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Сжатое изложение по тексту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Ю.Коваля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«Солнечное пятно»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Типы речи. Их сочетание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6D37C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.09-1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31175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D37CE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Разговорная речь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31175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31175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31175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8E1E72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E1E72" w:rsidRPr="007A0022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1E4805" w:rsidRDefault="008E1E72" w:rsidP="0017601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Входная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к.р</w:t>
            </w:r>
            <w:proofErr w:type="spellEnd"/>
          </w:p>
          <w:p w:rsidR="008E1E72" w:rsidRPr="008E1E72" w:rsidRDefault="008E1E72" w:rsidP="0017601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E72" w:rsidRPr="00630F6F" w:rsidRDefault="008E1E72" w:rsidP="0017601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входной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E1E72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E1E72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8E1E72" w:rsidRPr="007A0022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Default="008E1E72" w:rsidP="006D37C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8E1E72" w:rsidRDefault="008E1E72" w:rsidP="006D37C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E1E72" w:rsidRPr="007A0022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13/09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Сочинение по воображению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«Типы речи»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4108F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Книжная речь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Научный стиль речи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17-19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Официально-деловой стиль речи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«открытия» нового знания,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.09-2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8E1E72" w:rsidRPr="00630F6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Язык художественной литературы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CD5BA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«Радуга» по картине или личным 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впечатлениям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Изобразительно-выразительные средства языка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. Контрольное изложение с продолжением «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Жулька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«Стили речи»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. Работа по тексту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В.Солоухина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(комплексный анализ текста).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31175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30/09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83170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 16 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132AE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8E1E72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E1E72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E1E72" w:rsidRPr="0031175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Слово и его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E1E72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E1E72" w:rsidRPr="0031175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Default="008E1E72" w:rsidP="00CD5BA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8E1E72" w:rsidRDefault="008E1E72" w:rsidP="00CD5BA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E1E72" w:rsidRPr="0031175F" w:rsidRDefault="008E1E72" w:rsidP="00CD5BA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31175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Паронимы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CD5BA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31175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Исконно русские и заимствованные слова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CD5BA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.09-04.09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31175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Устаревшие слова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CD5BA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31175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Неологизмы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31175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«Лексика»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CD5BA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31175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Сочинение –рассуждение по тексту на стр. 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31175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Слова общеупотребительные и ограниченного употребления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31175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Диалектизмы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31175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«Общеупотребительная и ограниченная лексика»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31175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Термины, профессионализмы, жаргонизмы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31175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Стилистические свойства слова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3F594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31175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B44C3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  <w:proofErr w:type="gram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«Лексика»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B44C3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B44C3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Фразеология (8ч.), </w:t>
            </w:r>
            <w:proofErr w:type="spellStart"/>
            <w:r w:rsidRPr="00630F6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Рр</w:t>
            </w:r>
            <w:proofErr w:type="spellEnd"/>
            <w:r w:rsidRPr="00630F6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– 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B44C3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B44C3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B44C3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B44C3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31175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B44C3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Лексика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B44C3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B44C3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Default="008E1E72" w:rsidP="00B44C3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72" w:rsidRPr="00630F6F" w:rsidRDefault="008E1E72" w:rsidP="00B44C3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31175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Что такое фразеологизмы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trHeight w:val="660"/>
        </w:trPr>
        <w:tc>
          <w:tcPr>
            <w:tcW w:w="710" w:type="dxa"/>
          </w:tcPr>
          <w:p w:rsidR="008E1E72" w:rsidRPr="0031175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- 4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Как возникают фразеологизмы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«открытия» нового знания. 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right w:val="nil"/>
            </w:tcBorders>
          </w:tcPr>
          <w:p w:rsidR="008E1E72" w:rsidRPr="00630F6F" w:rsidRDefault="008E1E72" w:rsidP="00F449D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tcBorders>
              <w:right w:val="nil"/>
            </w:tcBorders>
          </w:tcPr>
          <w:p w:rsidR="008E1E72" w:rsidRPr="00630F6F" w:rsidRDefault="008E1E72" w:rsidP="00F449D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790"/>
        </w:trPr>
        <w:tc>
          <w:tcPr>
            <w:tcW w:w="710" w:type="dxa"/>
          </w:tcPr>
          <w:p w:rsidR="008E1E72" w:rsidRPr="0031175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Стилистические свойства фразеологизмов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8E1E72" w:rsidRPr="00630F6F" w:rsidRDefault="008E1E72" w:rsidP="00F449D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31175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. Контрольное сочинение-рассуждение по тексту А. Шибаева стр.122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8E1E72" w:rsidRPr="00630F6F" w:rsidRDefault="008E1E72" w:rsidP="00F449D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31175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«Фразеология»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8E1E72" w:rsidRPr="00630F6F" w:rsidRDefault="008E1E72" w:rsidP="00F449D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31175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Из чего состоят слова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.10-0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31175F" w:rsidRDefault="008E1E72" w:rsidP="0031175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. Сочинение о полезном растении стр.128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слов с чередованием звуков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31175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корней с чередованием </w:t>
            </w:r>
            <w:proofErr w:type="gram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Е-И</w:t>
            </w:r>
            <w:proofErr w:type="gramEnd"/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корней с чередованием </w:t>
            </w:r>
            <w:proofErr w:type="gram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А-О</w:t>
            </w:r>
            <w:proofErr w:type="gramEnd"/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Правописание корней –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твар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твор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-, -плав//-плов-, -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равн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//-</w:t>
            </w:r>
            <w:proofErr w:type="spellStart"/>
            <w:proofErr w:type="gram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ровн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- и</w:t>
            </w:r>
            <w:proofErr w:type="gram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–мак-//-мок-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1176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«Правописание корней слов»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1D58D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1176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Изложение с продолжением по тексту на стр. 138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</w:tcPr>
          <w:p w:rsidR="008E1E72" w:rsidRPr="00630F6F" w:rsidRDefault="008E1E72" w:rsidP="001D58D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Способы словообразования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Приставочно-суффиксальный способ словообразования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60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Бессуффиксный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 неморфологический способы словообразования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Сложные слова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слов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1D58D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Сложносокращенные слова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134" w:type="dxa"/>
          </w:tcPr>
          <w:p w:rsidR="008E1E72" w:rsidRPr="00630F6F" w:rsidRDefault="008E1E72" w:rsidP="001D58D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Переход слов из одной части речи в другую как один из способов словообразования. Сращение сочетания слов в слово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«Словообразование»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. Изложение по тексту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И.Тургенева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«Воробей»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Словообразовательная цепочка и словообразовательное гнездо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Морфемный и словообразовательный разбор слова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8E1E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Словообразовательные и морфемные словари русского языка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выразительные средства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словообразования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269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теме: «Словообразование»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Анализ результатов выполнения контрольной работы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Что такое этимология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Что такое этимология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. Изложение с продолжением стр.164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Повторение по теме «</w:t>
            </w:r>
            <w:proofErr w:type="spellStart"/>
            <w:r w:rsidRPr="00630F6F">
              <w:rPr>
                <w:rFonts w:ascii="Times New Roman" w:hAnsi="Times New Roman" w:cs="Times New Roman"/>
                <w:bCs/>
                <w:sz w:val="24"/>
                <w:szCs w:val="24"/>
              </w:rPr>
              <w:t>Морфемика</w:t>
            </w:r>
            <w:proofErr w:type="spellEnd"/>
            <w:r w:rsidRPr="00630F6F">
              <w:rPr>
                <w:rFonts w:ascii="Times New Roman" w:hAnsi="Times New Roman" w:cs="Times New Roman"/>
                <w:bCs/>
                <w:sz w:val="24"/>
                <w:szCs w:val="24"/>
              </w:rPr>
              <w:t>. Словообразование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Повторение по теме «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. Словообразование»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bCs/>
                <w:sz w:val="24"/>
                <w:szCs w:val="24"/>
              </w:rPr>
              <w:t>Морфология как раздел грамматики. Части речи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F6298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3970" w:type="dxa"/>
            <w:gridSpan w:val="2"/>
          </w:tcPr>
          <w:p w:rsidR="008E1E72" w:rsidRPr="00630F6F" w:rsidRDefault="00883170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существительное 18ч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3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bCs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450EE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bCs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97D6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Существительные общего рода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134" w:type="dxa"/>
          </w:tcPr>
          <w:p w:rsidR="008E1E72" w:rsidRPr="00630F6F" w:rsidRDefault="008E1E72" w:rsidP="00597D6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имеющие форму только единственного и только множественного числа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97D6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Склоняемые имена существительные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97D6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Разносклоняемые имена существительные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97D6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теме: «Имя существительное»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Анализ результатов выполнения контрольной работы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  <w:r w:rsidRPr="00630F6F">
              <w:rPr>
                <w:rFonts w:ascii="Times New Roman" w:hAnsi="Times New Roman" w:cs="Times New Roman"/>
                <w:bCs/>
                <w:sz w:val="24"/>
                <w:szCs w:val="24"/>
              </w:rPr>
              <w:t>имен существительных в речи. Множественное число имен существительных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Родительный падеж множественного числа имен существительных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Суффиксы имен существительных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Собственные имена существительны, обозначающие русские фамилии и названия населенных пунктов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A83DF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Повторение по теме «</w:t>
            </w:r>
            <w:r w:rsidRPr="00630F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Имя существительное». 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A83DF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«Употребление имен существительных»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A83DF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. Сочинение по тексту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В.Железникова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стр186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A83DFE" w:rsidRDefault="008E1E72" w:rsidP="00A83DF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.12-2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3970" w:type="dxa"/>
            <w:gridSpan w:val="2"/>
          </w:tcPr>
          <w:p w:rsidR="008E1E72" w:rsidRPr="00630F6F" w:rsidRDefault="00883170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bCs/>
                <w:sz w:val="24"/>
                <w:szCs w:val="24"/>
              </w:rPr>
              <w:t>Имя прилагательное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 ч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3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bCs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A83DFE" w:rsidRDefault="008E1E72" w:rsidP="00A83DF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Разряды имен прилагательных по значению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97D6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Разряды имен прилагательных по значению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0520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Степени сравнения имен прилагательных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Степени сравнения имен прилагательных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97D6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имен прилагательных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15-16.01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  <w:r w:rsidRPr="00630F6F">
              <w:rPr>
                <w:rFonts w:ascii="Times New Roman" w:hAnsi="Times New Roman" w:cs="Times New Roman"/>
                <w:bCs/>
                <w:sz w:val="24"/>
                <w:szCs w:val="24"/>
              </w:rPr>
              <w:t>имен прилагательных для описания внешности человека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. Подготовка к сочинению-описанию внешности человека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0520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. Написание контрольного сочинения по картине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И.Е.Репина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«Стрекоза» (или В.А. Серова «Девочка с персиками»)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  <w:r w:rsidRPr="00630F6F">
              <w:rPr>
                <w:rFonts w:ascii="Times New Roman" w:hAnsi="Times New Roman" w:cs="Times New Roman"/>
                <w:bCs/>
                <w:sz w:val="24"/>
                <w:szCs w:val="24"/>
              </w:rPr>
              <w:t>имен прилагательных для описания природы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  <w:r w:rsidRPr="00630F6F">
              <w:rPr>
                <w:rFonts w:ascii="Times New Roman" w:hAnsi="Times New Roman" w:cs="Times New Roman"/>
                <w:bCs/>
                <w:sz w:val="24"/>
                <w:szCs w:val="24"/>
              </w:rPr>
              <w:t>в речи кратких имен прилагательных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97D6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«Имя прилагательное»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Лингвистическое исследование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теме: «Имя прилагательное»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Анализ результатов выполнения контрольной работы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3970" w:type="dxa"/>
            <w:gridSpan w:val="2"/>
          </w:tcPr>
          <w:p w:rsidR="008E1E72" w:rsidRPr="00630F6F" w:rsidRDefault="00883170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18ч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3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bCs/>
                <w:sz w:val="24"/>
                <w:szCs w:val="24"/>
              </w:rPr>
              <w:t>Глагол как часть речи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450EE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bCs/>
                <w:sz w:val="24"/>
                <w:szCs w:val="24"/>
              </w:rPr>
              <w:t>Глагол как часть речи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Инфинитив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Глаголы совершенного и несовершенного вида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4D64A8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Переходные и непереходные глаголы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052022" w:rsidRDefault="008E1E72" w:rsidP="00C01C8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Безличные глаголы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Наклонение глаголов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Настоящее, будущее и прошедшее время глаголов в изъявительном наклонении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Спряжение глаголов. Разноспрягаемые глаголы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  <w:r w:rsidRPr="00630F6F">
              <w:rPr>
                <w:rFonts w:ascii="Times New Roman" w:hAnsi="Times New Roman" w:cs="Times New Roman"/>
                <w:bCs/>
                <w:sz w:val="24"/>
                <w:szCs w:val="24"/>
              </w:rPr>
              <w:t>глаголов в речи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Глаголы-синонимы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C01C8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Глаголы-антонимы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Глаголы в составе фразеологизмов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. Изложение по тексту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С.Аксакова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упр.291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Ошибки в употреблении глаголов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. Сочинение «Кем я мечтаю стать» стр.230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Повторение по теме</w:t>
            </w:r>
            <w:r w:rsidRPr="00630F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«Глагол»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0520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по теме: «Глагол»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</w:tcPr>
          <w:p w:rsidR="008E1E72" w:rsidRPr="00630F6F" w:rsidRDefault="008E1E72" w:rsidP="000520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Анализ результатов выполнения контрольной работы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3970" w:type="dxa"/>
            <w:gridSpan w:val="2"/>
          </w:tcPr>
          <w:p w:rsidR="008E1E72" w:rsidRPr="00630F6F" w:rsidRDefault="00883170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Местоимение 22ч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3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Местоимение как часть речи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Разряды местоимений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Разряды местоимений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План морфологического разбора местоимения. 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0520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0520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Возвратное местоимения себя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0520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0520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052022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02.03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052022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03.03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Определительные местоимения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0520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Определительные местоимения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Вопросительно-относительные местоимения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Вопросительно-относительные местоимения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. Изложение от третьего лица по тексту на стр. 38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Неопределенные местоимения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Неопределенные местоимения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Отрицательные местоимения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Отрицательные местоимения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  <w:r w:rsidRPr="00630F6F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местоимений в речи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0520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  <w:r w:rsidRPr="00630F6F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местоимений в речи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0520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по теме: «Местоимение»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Анализ результатов выполнения контрольной работы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3970" w:type="dxa"/>
            <w:gridSpan w:val="2"/>
          </w:tcPr>
          <w:p w:rsidR="008E1E72" w:rsidRPr="00630F6F" w:rsidRDefault="00883170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Имя числительное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13ч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3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Имя числительное как часть речи. Общее грамматическое значение числительного, морфологические свойства, синтаксическая роль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Имя числительное как часть речи. Общее грамматическое значение числительного, морфологические свойства, синтаксическая роль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. Сочинение-повествование «Как проходит мой день»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</w:tcPr>
          <w:p w:rsidR="008E1E72" w:rsidRPr="00052022" w:rsidRDefault="008E1E72" w:rsidP="0005202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Имена числительные простые, сложные, составные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134" w:type="dxa"/>
          </w:tcPr>
          <w:p w:rsidR="008E1E72" w:rsidRPr="00052022" w:rsidRDefault="008E1E72" w:rsidP="0005202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Количественные числительные и их разряды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052022" w:rsidRDefault="008E1E72" w:rsidP="0005202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03/04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Склонение имен числительных, обозначающих целые числа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052022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06/04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269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Склонение имен числительных, обозначающих целые числа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134" w:type="dxa"/>
          </w:tcPr>
          <w:p w:rsidR="008E1E72" w:rsidRPr="00630F6F" w:rsidRDefault="008E1E72" w:rsidP="00791B8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Склонение дробных имен числительных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791B8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Склонение собирательных имен числительных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791B8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Порядковые имена числительные План морфологического разбора имени числительного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791B8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Употребление имен числительных</w:t>
            </w:r>
            <w:r w:rsidRPr="00630F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речи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«Имя числительное»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 по теме «Имя числительное»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Анализ результатов выполнения контрольной работы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791B8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3970" w:type="dxa"/>
            <w:gridSpan w:val="2"/>
          </w:tcPr>
          <w:p w:rsidR="008E1E72" w:rsidRPr="00883170" w:rsidRDefault="00883170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Наречие 31ч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3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791B8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775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791B8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445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Разряды наречий по значению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791B8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41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Местоименные наречия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441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Слова категории состояния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394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Слова категории состояния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8E1E72" w:rsidRPr="00630F6F" w:rsidRDefault="008E1E72" w:rsidP="002378B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. Изложение с продолжением «Три ветки мимозы»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791B8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Словообразование наречий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791B8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Словообразование наречий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791B8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. Сочинение по тексту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В.Ветлиной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стр.137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</w:tcPr>
          <w:p w:rsidR="008E1E72" w:rsidRPr="00630F6F" w:rsidRDefault="008E1E72" w:rsidP="00791B8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Правописание наречий. Слитное и раздельное написание наречий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791B8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Правописание наречий. Слитное и раздельное написание наречий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Дефисное написание наречий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791B84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04.05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Дефисное написание наречий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791B84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06.05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Правописание не с наречиями на -о, -е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Правописание не и ни в отрицательных наречиях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Н и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в наречиях на -о, -е, образованных от прилагательных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875CF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О, е(ё) на конце наречий после шипящих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О, </w:t>
            </w:r>
            <w:proofErr w:type="gram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 конце наречий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О, </w:t>
            </w:r>
            <w:proofErr w:type="gram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 конце наречий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Ь на конце наречий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F24442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  <w:r w:rsidRPr="00630F6F">
              <w:rPr>
                <w:rFonts w:ascii="Times New Roman" w:hAnsi="Times New Roman" w:cs="Times New Roman"/>
                <w:bCs/>
                <w:sz w:val="24"/>
                <w:szCs w:val="24"/>
              </w:rPr>
              <w:t>наречий в речи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. Составление диалога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134" w:type="dxa"/>
          </w:tcPr>
          <w:p w:rsidR="008E1E72" w:rsidRPr="00630F6F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Использование в речи наречий-синонимов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Предупреждение ошибок, связанных с употреблением наречий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</w:t>
            </w:r>
          </w:p>
        </w:tc>
        <w:tc>
          <w:tcPr>
            <w:tcW w:w="1134" w:type="dxa"/>
          </w:tcPr>
          <w:p w:rsidR="008E1E72" w:rsidRPr="00630F6F" w:rsidRDefault="008E1E72" w:rsidP="00875CF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«Наречие»</w:t>
            </w:r>
          </w:p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«Наречия»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№8 по теме: «Наречия»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34" w:type="dxa"/>
          </w:tcPr>
          <w:p w:rsidR="008E1E72" w:rsidRPr="00630F6F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3260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Анализ результатов выполнения контрольной работы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3970" w:type="dxa"/>
            <w:gridSpan w:val="2"/>
          </w:tcPr>
          <w:p w:rsidR="008E1E72" w:rsidRPr="00630F6F" w:rsidRDefault="00883170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4 ч</w:t>
            </w:r>
          </w:p>
        </w:tc>
        <w:tc>
          <w:tcPr>
            <w:tcW w:w="992" w:type="dxa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3"/>
          </w:tcPr>
          <w:p w:rsidR="008E1E72" w:rsidRPr="00630F6F" w:rsidRDefault="008E1E72" w:rsidP="005112B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630F6F" w:rsidRDefault="008E1E72" w:rsidP="002E4D0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260" w:type="dxa"/>
          </w:tcPr>
          <w:p w:rsidR="008E1E72" w:rsidRPr="00630F6F" w:rsidRDefault="008E1E72" w:rsidP="002E4D0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Речь. Текст. Стили речи</w:t>
            </w:r>
          </w:p>
        </w:tc>
        <w:tc>
          <w:tcPr>
            <w:tcW w:w="992" w:type="dxa"/>
          </w:tcPr>
          <w:p w:rsidR="008E1E72" w:rsidRPr="00630F6F" w:rsidRDefault="008E1E72" w:rsidP="002E4D0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2E4D0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134" w:type="dxa"/>
          </w:tcPr>
          <w:p w:rsidR="008E1E72" w:rsidRPr="00630F6F" w:rsidRDefault="008E1E72" w:rsidP="00791B8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E1E72" w:rsidRPr="00630F6F" w:rsidRDefault="008E1E72" w:rsidP="002E4D0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630F6F" w:rsidRDefault="008E1E72" w:rsidP="002E4D0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</w:p>
        </w:tc>
        <w:tc>
          <w:tcPr>
            <w:tcW w:w="3260" w:type="dxa"/>
          </w:tcPr>
          <w:p w:rsidR="008E1E72" w:rsidRPr="00630F6F" w:rsidRDefault="008E1E72" w:rsidP="002E4D0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992" w:type="dxa"/>
          </w:tcPr>
          <w:p w:rsidR="008E1E72" w:rsidRPr="00630F6F" w:rsidRDefault="008E1E72" w:rsidP="002E4D0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2E4D0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134" w:type="dxa"/>
          </w:tcPr>
          <w:p w:rsidR="008E1E72" w:rsidRPr="00630F6F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E1E72" w:rsidRPr="00630F6F" w:rsidRDefault="008E1E72" w:rsidP="002E4D0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630F6F" w:rsidRDefault="008E1E72" w:rsidP="002E4D0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3260" w:type="dxa"/>
          </w:tcPr>
          <w:p w:rsidR="008E1E72" w:rsidRPr="00630F6F" w:rsidRDefault="008E1E72" w:rsidP="002E4D0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. Словообразование. Орфография</w:t>
            </w:r>
          </w:p>
        </w:tc>
        <w:tc>
          <w:tcPr>
            <w:tcW w:w="992" w:type="dxa"/>
          </w:tcPr>
          <w:p w:rsidR="008E1E72" w:rsidRPr="00630F6F" w:rsidRDefault="008E1E72" w:rsidP="002E4D0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2E4D0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34" w:type="dxa"/>
          </w:tcPr>
          <w:p w:rsidR="008E1E72" w:rsidRPr="00630F6F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8E1E72" w:rsidRPr="00630F6F" w:rsidRDefault="008E1E72" w:rsidP="002E4D0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72" w:rsidRPr="00630F6F" w:rsidTr="008E1E72">
        <w:trPr>
          <w:gridAfter w:val="1"/>
          <w:wAfter w:w="2642" w:type="dxa"/>
          <w:trHeight w:val="660"/>
        </w:trPr>
        <w:tc>
          <w:tcPr>
            <w:tcW w:w="710" w:type="dxa"/>
          </w:tcPr>
          <w:p w:rsidR="008E1E72" w:rsidRPr="00630F6F" w:rsidRDefault="008E1E72" w:rsidP="002E4D0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3260" w:type="dxa"/>
          </w:tcPr>
          <w:p w:rsidR="008E1E72" w:rsidRPr="00630F6F" w:rsidRDefault="008E1E72" w:rsidP="002E4D0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Морфология. Орфография</w:t>
            </w:r>
          </w:p>
        </w:tc>
        <w:tc>
          <w:tcPr>
            <w:tcW w:w="992" w:type="dxa"/>
          </w:tcPr>
          <w:p w:rsidR="008E1E72" w:rsidRPr="00630F6F" w:rsidRDefault="008E1E72" w:rsidP="002E4D0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E1E72" w:rsidRPr="00630F6F" w:rsidRDefault="008E1E72" w:rsidP="00F24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0F6F">
              <w:rPr>
                <w:rFonts w:ascii="Times New Roman" w:hAnsi="Times New Roman" w:cs="Times New Roman"/>
                <w:sz w:val="24"/>
                <w:szCs w:val="24"/>
              </w:rPr>
              <w:t>направленности</w:t>
            </w:r>
            <w:proofErr w:type="spellEnd"/>
          </w:p>
        </w:tc>
        <w:tc>
          <w:tcPr>
            <w:tcW w:w="1134" w:type="dxa"/>
          </w:tcPr>
          <w:p w:rsidR="008E1E72" w:rsidRPr="00630F6F" w:rsidRDefault="008E1E72" w:rsidP="004D64A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8E1E72" w:rsidRPr="00630F6F" w:rsidRDefault="008E1E72" w:rsidP="002E4D0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5815" w:rsidRDefault="008A5815" w:rsidP="00302D55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F24442" w:rsidRPr="00630F6F" w:rsidRDefault="00F24442" w:rsidP="00302D55">
      <w:pPr>
        <w:pStyle w:val="a7"/>
        <w:rPr>
          <w:rFonts w:ascii="Times New Roman" w:hAnsi="Times New Roman" w:cs="Times New Roman"/>
          <w:bCs/>
          <w:sz w:val="24"/>
          <w:szCs w:val="24"/>
        </w:rPr>
      </w:pPr>
    </w:p>
    <w:p w:rsidR="00905E7B" w:rsidRPr="00630F6F" w:rsidRDefault="00905E7B" w:rsidP="00905E7B">
      <w:pPr>
        <w:pStyle w:val="Default"/>
      </w:pPr>
    </w:p>
    <w:p w:rsidR="00905E7B" w:rsidRPr="00630F6F" w:rsidRDefault="00883170" w:rsidP="00905E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-203 ч</w:t>
      </w:r>
    </w:p>
    <w:p w:rsidR="00905E7B" w:rsidRPr="00630F6F" w:rsidRDefault="00905E7B" w:rsidP="009F50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A5815" w:rsidRPr="00630F6F" w:rsidRDefault="008A5815" w:rsidP="009F50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A5815" w:rsidRPr="00630F6F" w:rsidRDefault="008A5815" w:rsidP="009F50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A5815" w:rsidRPr="00630F6F" w:rsidRDefault="008A5815" w:rsidP="009F50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504F" w:rsidRDefault="009F504F" w:rsidP="009F504F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280A17" w:rsidRPr="00280A17" w:rsidRDefault="00280A17" w:rsidP="009F504F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280A17" w:rsidRPr="00280A17" w:rsidSect="00876E3D">
      <w:footerReference w:type="default" r:id="rId8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170" w:rsidRDefault="00883170" w:rsidP="00D851E4">
      <w:pPr>
        <w:spacing w:after="0" w:line="240" w:lineRule="auto"/>
      </w:pPr>
      <w:r>
        <w:separator/>
      </w:r>
    </w:p>
  </w:endnote>
  <w:endnote w:type="continuationSeparator" w:id="0">
    <w:p w:rsidR="00883170" w:rsidRDefault="00883170" w:rsidP="00D85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170" w:rsidRDefault="00DB2404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340995" cy="172720"/>
              <wp:effectExtent l="0" t="635" r="1905" b="7620"/>
              <wp:wrapSquare wrapText="largest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0995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3170" w:rsidRDefault="00883170">
                          <w:pPr>
                            <w:pStyle w:val="a9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C8474C">
                            <w:rPr>
                              <w:rStyle w:val="a3"/>
                              <w:noProof/>
                            </w:rPr>
                            <w:t>4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.05pt;width:26.85pt;height:13.6pt;z-index:25166028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" stroked="f">
              <v:fill opacity="0"/>
              <v:textbox inset="0,0,0,0">
                <w:txbxContent>
                  <w:p w:rsidR="00883170" w:rsidRDefault="00883170">
                    <w:pPr>
                      <w:pStyle w:val="a9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C8474C">
                      <w:rPr>
                        <w:rStyle w:val="a3"/>
                        <w:noProof/>
                      </w:rPr>
                      <w:t>4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170" w:rsidRDefault="00883170" w:rsidP="00D851E4">
      <w:pPr>
        <w:spacing w:after="0" w:line="240" w:lineRule="auto"/>
      </w:pPr>
      <w:r>
        <w:separator/>
      </w:r>
    </w:p>
  </w:footnote>
  <w:footnote w:type="continuationSeparator" w:id="0">
    <w:p w:rsidR="00883170" w:rsidRDefault="00883170" w:rsidP="00D851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603"/>
        </w:tabs>
        <w:ind w:left="1603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963"/>
        </w:tabs>
        <w:ind w:left="196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323"/>
        </w:tabs>
        <w:ind w:left="232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683"/>
        </w:tabs>
        <w:ind w:left="268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3043"/>
        </w:tabs>
        <w:ind w:left="304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403"/>
        </w:tabs>
        <w:ind w:left="340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123"/>
        </w:tabs>
        <w:ind w:left="412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483"/>
        </w:tabs>
        <w:ind w:left="4483" w:hanging="360"/>
      </w:pPr>
      <w:rPr>
        <w:rFonts w:ascii="OpenSymbol" w:hAnsi="OpenSymbol" w:cs="Open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35"/>
        </w:tabs>
        <w:ind w:left="735" w:hanging="375"/>
      </w:pPr>
      <w:rPr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Cs w:val="24"/>
      </w:rPr>
    </w:lvl>
  </w:abstractNum>
  <w:abstractNum w:abstractNumId="4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iCs/>
        <w:sz w:val="20"/>
        <w:szCs w:val="20"/>
      </w:rPr>
    </w:lvl>
  </w:abstractNum>
  <w:abstractNum w:abstractNumId="6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7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i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i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8BA0211"/>
    <w:multiLevelType w:val="hybridMultilevel"/>
    <w:tmpl w:val="0302B1F2"/>
    <w:lvl w:ilvl="0" w:tplc="0D90897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875AD"/>
    <w:multiLevelType w:val="hybridMultilevel"/>
    <w:tmpl w:val="34480B64"/>
    <w:lvl w:ilvl="0" w:tplc="C106B31E">
      <w:start w:val="2018"/>
      <w:numFmt w:val="decimal"/>
      <w:lvlText w:val="%1"/>
      <w:lvlJc w:val="left"/>
      <w:pPr>
        <w:ind w:left="62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A434F7A"/>
    <w:multiLevelType w:val="multilevel"/>
    <w:tmpl w:val="9F260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CE17B8"/>
    <w:multiLevelType w:val="multilevel"/>
    <w:tmpl w:val="25A23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2F15F2"/>
    <w:multiLevelType w:val="multilevel"/>
    <w:tmpl w:val="55E48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4F6CAD"/>
    <w:multiLevelType w:val="multilevel"/>
    <w:tmpl w:val="E48A2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7B7DA8"/>
    <w:multiLevelType w:val="multilevel"/>
    <w:tmpl w:val="BE381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220A44"/>
    <w:multiLevelType w:val="multilevel"/>
    <w:tmpl w:val="EBD4D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2E3DF9"/>
    <w:multiLevelType w:val="multilevel"/>
    <w:tmpl w:val="8F261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5"/>
  </w:num>
  <w:num w:numId="3">
    <w:abstractNumId w:val="14"/>
  </w:num>
  <w:num w:numId="4">
    <w:abstractNumId w:val="11"/>
  </w:num>
  <w:num w:numId="5">
    <w:abstractNumId w:val="10"/>
  </w:num>
  <w:num w:numId="6">
    <w:abstractNumId w:val="13"/>
  </w:num>
  <w:num w:numId="7">
    <w:abstractNumId w:val="16"/>
  </w:num>
  <w:num w:numId="8">
    <w:abstractNumId w:val="12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982"/>
    <w:rsid w:val="000453F4"/>
    <w:rsid w:val="00052022"/>
    <w:rsid w:val="000B3DA7"/>
    <w:rsid w:val="001119CA"/>
    <w:rsid w:val="00132AE9"/>
    <w:rsid w:val="0017075C"/>
    <w:rsid w:val="00176018"/>
    <w:rsid w:val="00184BC9"/>
    <w:rsid w:val="00191AF7"/>
    <w:rsid w:val="001C40BD"/>
    <w:rsid w:val="001D58DB"/>
    <w:rsid w:val="001E4805"/>
    <w:rsid w:val="001E4901"/>
    <w:rsid w:val="002145EA"/>
    <w:rsid w:val="00234F29"/>
    <w:rsid w:val="002378B1"/>
    <w:rsid w:val="00246574"/>
    <w:rsid w:val="00273682"/>
    <w:rsid w:val="00280A17"/>
    <w:rsid w:val="00285668"/>
    <w:rsid w:val="002A172A"/>
    <w:rsid w:val="002E4D06"/>
    <w:rsid w:val="00302D55"/>
    <w:rsid w:val="00304510"/>
    <w:rsid w:val="0031175F"/>
    <w:rsid w:val="00324BC1"/>
    <w:rsid w:val="00351CFF"/>
    <w:rsid w:val="003727A9"/>
    <w:rsid w:val="00374CE7"/>
    <w:rsid w:val="0039662D"/>
    <w:rsid w:val="003E5ABA"/>
    <w:rsid w:val="003F594E"/>
    <w:rsid w:val="004108FB"/>
    <w:rsid w:val="00432613"/>
    <w:rsid w:val="00433A0C"/>
    <w:rsid w:val="00444A89"/>
    <w:rsid w:val="00450EEE"/>
    <w:rsid w:val="00471DE2"/>
    <w:rsid w:val="004848DC"/>
    <w:rsid w:val="00493771"/>
    <w:rsid w:val="004D64A8"/>
    <w:rsid w:val="004E4C5E"/>
    <w:rsid w:val="005112B2"/>
    <w:rsid w:val="00524D7F"/>
    <w:rsid w:val="00535C1F"/>
    <w:rsid w:val="005372A5"/>
    <w:rsid w:val="00575C01"/>
    <w:rsid w:val="00597D67"/>
    <w:rsid w:val="005B25AF"/>
    <w:rsid w:val="00620E40"/>
    <w:rsid w:val="00630F6F"/>
    <w:rsid w:val="00672D42"/>
    <w:rsid w:val="006906A4"/>
    <w:rsid w:val="006C0E10"/>
    <w:rsid w:val="006D37CE"/>
    <w:rsid w:val="006E20E9"/>
    <w:rsid w:val="007204D7"/>
    <w:rsid w:val="007527B0"/>
    <w:rsid w:val="00752874"/>
    <w:rsid w:val="00782E17"/>
    <w:rsid w:val="00791B84"/>
    <w:rsid w:val="007925FB"/>
    <w:rsid w:val="007A0022"/>
    <w:rsid w:val="007D5877"/>
    <w:rsid w:val="008133FF"/>
    <w:rsid w:val="0081503B"/>
    <w:rsid w:val="00875CF2"/>
    <w:rsid w:val="00876E3D"/>
    <w:rsid w:val="00883170"/>
    <w:rsid w:val="00887056"/>
    <w:rsid w:val="008A00F7"/>
    <w:rsid w:val="008A5815"/>
    <w:rsid w:val="008D588A"/>
    <w:rsid w:val="008E1E72"/>
    <w:rsid w:val="008F7EEB"/>
    <w:rsid w:val="00905E7B"/>
    <w:rsid w:val="00906007"/>
    <w:rsid w:val="00962987"/>
    <w:rsid w:val="009B5B50"/>
    <w:rsid w:val="009C2A3F"/>
    <w:rsid w:val="009F504F"/>
    <w:rsid w:val="009F53D5"/>
    <w:rsid w:val="00A31D39"/>
    <w:rsid w:val="00A32CBC"/>
    <w:rsid w:val="00A83DFE"/>
    <w:rsid w:val="00AC3DE1"/>
    <w:rsid w:val="00AD5777"/>
    <w:rsid w:val="00AE4E85"/>
    <w:rsid w:val="00B010C0"/>
    <w:rsid w:val="00B27223"/>
    <w:rsid w:val="00B44C31"/>
    <w:rsid w:val="00B54FEF"/>
    <w:rsid w:val="00B76435"/>
    <w:rsid w:val="00B77FC6"/>
    <w:rsid w:val="00BA31F1"/>
    <w:rsid w:val="00C01C85"/>
    <w:rsid w:val="00C8474C"/>
    <w:rsid w:val="00CA1B35"/>
    <w:rsid w:val="00CB0D8D"/>
    <w:rsid w:val="00CC7BDF"/>
    <w:rsid w:val="00CD5BAE"/>
    <w:rsid w:val="00D16982"/>
    <w:rsid w:val="00D41671"/>
    <w:rsid w:val="00D44EBE"/>
    <w:rsid w:val="00D56EB2"/>
    <w:rsid w:val="00D771F1"/>
    <w:rsid w:val="00D851E4"/>
    <w:rsid w:val="00D90C7E"/>
    <w:rsid w:val="00D90CE1"/>
    <w:rsid w:val="00DB2404"/>
    <w:rsid w:val="00DB3156"/>
    <w:rsid w:val="00DC3DBC"/>
    <w:rsid w:val="00DF07F1"/>
    <w:rsid w:val="00DF2A34"/>
    <w:rsid w:val="00E10541"/>
    <w:rsid w:val="00E142CD"/>
    <w:rsid w:val="00E50431"/>
    <w:rsid w:val="00E54BEA"/>
    <w:rsid w:val="00E73308"/>
    <w:rsid w:val="00E847CE"/>
    <w:rsid w:val="00EA2493"/>
    <w:rsid w:val="00F0627A"/>
    <w:rsid w:val="00F24442"/>
    <w:rsid w:val="00F406AD"/>
    <w:rsid w:val="00F449D8"/>
    <w:rsid w:val="00F559C7"/>
    <w:rsid w:val="00F62982"/>
    <w:rsid w:val="00FC3A24"/>
    <w:rsid w:val="00FF2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2F9FDB5-4F0D-4BBF-9BC1-883A4DD7E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7075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7075C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707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17075C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7075C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7075C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7075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17075C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D16982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character" w:styleId="a3">
    <w:name w:val="page number"/>
    <w:basedOn w:val="a0"/>
    <w:rsid w:val="00D16982"/>
  </w:style>
  <w:style w:type="character" w:customStyle="1" w:styleId="a4">
    <w:name w:val="Основной текст + Полужирный"/>
    <w:basedOn w:val="a0"/>
    <w:rsid w:val="00D16982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1pt">
    <w:name w:val="Основной текст + Интервал 1 pt"/>
    <w:basedOn w:val="a0"/>
    <w:rsid w:val="00D16982"/>
    <w:rPr>
      <w:rFonts w:ascii="Times New Roman" w:hAnsi="Times New Roman" w:cs="Times New Roman"/>
      <w:spacing w:val="20"/>
      <w:sz w:val="22"/>
      <w:szCs w:val="22"/>
    </w:rPr>
  </w:style>
  <w:style w:type="character" w:customStyle="1" w:styleId="11">
    <w:name w:val="Основной текст + 11"/>
    <w:basedOn w:val="a0"/>
    <w:rsid w:val="00D16982"/>
    <w:rPr>
      <w:rFonts w:ascii="Times New Roman" w:hAnsi="Times New Roman" w:cs="Times New Roman"/>
      <w:b/>
      <w:bCs/>
      <w:spacing w:val="-10"/>
      <w:sz w:val="23"/>
      <w:szCs w:val="23"/>
    </w:rPr>
  </w:style>
  <w:style w:type="character" w:customStyle="1" w:styleId="9pt">
    <w:name w:val="Основной текст + 9 pt"/>
    <w:basedOn w:val="a0"/>
    <w:rsid w:val="00D16982"/>
    <w:rPr>
      <w:rFonts w:ascii="Times New Roman" w:hAnsi="Times New Roman" w:cs="Times New Roman"/>
      <w:spacing w:val="30"/>
      <w:sz w:val="18"/>
      <w:szCs w:val="18"/>
      <w:lang w:val="en-US"/>
    </w:rPr>
  </w:style>
  <w:style w:type="paragraph" w:styleId="a5">
    <w:name w:val="Body Text"/>
    <w:basedOn w:val="a"/>
    <w:link w:val="a6"/>
    <w:rsid w:val="00D1698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D1698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">
    <w:name w:val="Основной текст с отступом 21"/>
    <w:basedOn w:val="a"/>
    <w:rsid w:val="00D16982"/>
    <w:pPr>
      <w:suppressAutoHyphens/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7">
    <w:name w:val="No Spacing"/>
    <w:link w:val="a8"/>
    <w:uiPriority w:val="1"/>
    <w:qFormat/>
    <w:rsid w:val="00D1698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D16982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rsid w:val="00D1698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D1698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1">
    <w:name w:val="Основной текст (4)_"/>
    <w:link w:val="410"/>
    <w:rsid w:val="0017075C"/>
    <w:rPr>
      <w:b/>
      <w:bCs/>
      <w:sz w:val="21"/>
      <w:szCs w:val="21"/>
      <w:shd w:val="clear" w:color="auto" w:fill="FFFFFF"/>
    </w:rPr>
  </w:style>
  <w:style w:type="paragraph" w:customStyle="1" w:styleId="410">
    <w:name w:val="Основной текст (4)1"/>
    <w:basedOn w:val="a"/>
    <w:link w:val="41"/>
    <w:rsid w:val="0017075C"/>
    <w:pPr>
      <w:shd w:val="clear" w:color="auto" w:fill="FFFFFF"/>
      <w:spacing w:after="0" w:line="230" w:lineRule="exact"/>
      <w:jc w:val="both"/>
    </w:pPr>
    <w:rPr>
      <w:b/>
      <w:bCs/>
      <w:sz w:val="21"/>
      <w:szCs w:val="21"/>
      <w:shd w:val="clear" w:color="auto" w:fill="FFFFFF"/>
    </w:rPr>
  </w:style>
  <w:style w:type="character" w:customStyle="1" w:styleId="419">
    <w:name w:val="Основной текст (4)19"/>
    <w:rsid w:val="0017075C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15">
    <w:name w:val="Основной текст (4)15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13">
    <w:name w:val="Основной текст (4)13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2">
    <w:name w:val="Заголовок №4_"/>
    <w:link w:val="411"/>
    <w:rsid w:val="0017075C"/>
    <w:rPr>
      <w:b/>
      <w:bCs/>
      <w:sz w:val="21"/>
      <w:szCs w:val="21"/>
      <w:shd w:val="clear" w:color="auto" w:fill="FFFFFF"/>
    </w:rPr>
  </w:style>
  <w:style w:type="paragraph" w:customStyle="1" w:styleId="411">
    <w:name w:val="Заголовок №41"/>
    <w:basedOn w:val="a"/>
    <w:link w:val="42"/>
    <w:rsid w:val="0017075C"/>
    <w:pPr>
      <w:shd w:val="clear" w:color="auto" w:fill="FFFFFF"/>
      <w:spacing w:after="0" w:line="250" w:lineRule="exact"/>
      <w:jc w:val="both"/>
      <w:outlineLvl w:val="3"/>
    </w:pPr>
    <w:rPr>
      <w:b/>
      <w:bCs/>
      <w:sz w:val="21"/>
      <w:szCs w:val="21"/>
      <w:shd w:val="clear" w:color="auto" w:fill="FFFFFF"/>
    </w:rPr>
  </w:style>
  <w:style w:type="character" w:customStyle="1" w:styleId="425">
    <w:name w:val="Основной текст (4)25"/>
    <w:rsid w:val="0017075C"/>
  </w:style>
  <w:style w:type="character" w:customStyle="1" w:styleId="424">
    <w:name w:val="Основной текст (4)24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23">
    <w:name w:val="Основной текст (4)23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4">
    <w:name w:val="Заголовок №44"/>
    <w:rsid w:val="0017075C"/>
  </w:style>
  <w:style w:type="character" w:customStyle="1" w:styleId="43">
    <w:name w:val="Заголовок №43"/>
    <w:rsid w:val="0017075C"/>
  </w:style>
  <w:style w:type="character" w:customStyle="1" w:styleId="422">
    <w:name w:val="Основной текст (4)22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21">
    <w:name w:val="Основной текст (4)21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20">
    <w:name w:val="Основной текст (4)20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24">
    <w:name w:val="Основной текст + Полужирный24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32">
    <w:name w:val="Основной текст + Полужирный32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33">
    <w:name w:val="Основной текст + Полужирный33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31">
    <w:name w:val="Основной текст + Полужирный31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300">
    <w:name w:val="Основной текст + Полужирный30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29">
    <w:name w:val="Основной текст + Полужирный29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28">
    <w:name w:val="Основной текст + Полужирный28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27">
    <w:name w:val="Основной текст + Полужирный27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26">
    <w:name w:val="Основной текст + Полужирный26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25">
    <w:name w:val="Основной текст + Полужирный25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40">
    <w:name w:val="Основной текст (4) + Не полужирный4"/>
    <w:rsid w:val="0017075C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</w:rPr>
  </w:style>
  <w:style w:type="character" w:customStyle="1" w:styleId="23">
    <w:name w:val="Основной текст + Полужирный23"/>
    <w:aliases w:val="Курсив3"/>
    <w:rsid w:val="0017075C"/>
    <w:rPr>
      <w:rFonts w:ascii="Times New Roman" w:hAnsi="Times New Roman" w:cs="Times New Roman"/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22">
    <w:name w:val="Основной текст + Полужирный22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30">
    <w:name w:val="Основной текст (4) + Не полужирный3"/>
    <w:rsid w:val="0017075C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</w:rPr>
  </w:style>
  <w:style w:type="character" w:customStyle="1" w:styleId="210">
    <w:name w:val="Основной текст + Полужирный21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200">
    <w:name w:val="Основной текст + Полужирный20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2">
    <w:name w:val="Основной текст + Полужирный12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styleId="ab">
    <w:name w:val="Strong"/>
    <w:qFormat/>
    <w:rsid w:val="0017075C"/>
    <w:rPr>
      <w:b/>
      <w:bCs/>
    </w:rPr>
  </w:style>
  <w:style w:type="paragraph" w:styleId="ac">
    <w:name w:val="Normal (Web)"/>
    <w:basedOn w:val="a"/>
    <w:rsid w:val="00170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rsid w:val="0017075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rsid w:val="0017075C"/>
    <w:rPr>
      <w:rFonts w:ascii="Tahoma" w:eastAsia="Times New Roman" w:hAnsi="Tahoma" w:cs="Times New Roman"/>
      <w:sz w:val="16"/>
      <w:szCs w:val="16"/>
    </w:rPr>
  </w:style>
  <w:style w:type="paragraph" w:customStyle="1" w:styleId="FR2">
    <w:name w:val="FR2"/>
    <w:rsid w:val="0017075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1">
    <w:name w:val="Обычный1"/>
    <w:rsid w:val="0017075C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af">
    <w:name w:val="Содержимое таблицы"/>
    <w:basedOn w:val="a"/>
    <w:rsid w:val="0017075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">
    <w:name w:val="Абзац списка1"/>
    <w:basedOn w:val="a"/>
    <w:rsid w:val="0017075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13">
    <w:name w:val="Основной текст Знак1"/>
    <w:rsid w:val="0017075C"/>
    <w:rPr>
      <w:sz w:val="24"/>
      <w:szCs w:val="24"/>
    </w:rPr>
  </w:style>
  <w:style w:type="character" w:customStyle="1" w:styleId="56">
    <w:name w:val="Основной текст + Полужирный56"/>
    <w:rsid w:val="0017075C"/>
    <w:rPr>
      <w:rFonts w:ascii="Times New Roman" w:hAnsi="Times New Roman"/>
      <w:b/>
      <w:bCs/>
      <w:sz w:val="21"/>
      <w:szCs w:val="21"/>
      <w:shd w:val="clear" w:color="auto" w:fill="FFFFFF"/>
    </w:rPr>
  </w:style>
  <w:style w:type="character" w:customStyle="1" w:styleId="55">
    <w:name w:val="Основной текст + Полужирный55"/>
    <w:rsid w:val="0017075C"/>
    <w:rPr>
      <w:rFonts w:ascii="Times New Roman" w:hAnsi="Times New Roman"/>
      <w:b/>
      <w:bCs/>
      <w:sz w:val="21"/>
      <w:szCs w:val="21"/>
      <w:shd w:val="clear" w:color="auto" w:fill="FFFFFF"/>
    </w:rPr>
  </w:style>
  <w:style w:type="character" w:customStyle="1" w:styleId="45">
    <w:name w:val="Основной текст (4) + Не полужирный"/>
    <w:rsid w:val="0017075C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</w:rPr>
  </w:style>
  <w:style w:type="character" w:customStyle="1" w:styleId="46">
    <w:name w:val="Основной текст (4)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paragraph" w:customStyle="1" w:styleId="Style1">
    <w:name w:val="Style1"/>
    <w:basedOn w:val="a"/>
    <w:rsid w:val="0017075C"/>
    <w:pPr>
      <w:widowControl w:val="0"/>
      <w:autoSpaceDE w:val="0"/>
      <w:autoSpaceDN w:val="0"/>
      <w:adjustRightInd w:val="0"/>
      <w:spacing w:after="0" w:line="230" w:lineRule="exact"/>
      <w:ind w:firstLine="317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1">
    <w:name w:val="Font Style11"/>
    <w:rsid w:val="0017075C"/>
    <w:rPr>
      <w:rFonts w:ascii="Century Schoolbook" w:hAnsi="Century Schoolbook" w:cs="Century Schoolbook" w:hint="default"/>
      <w:sz w:val="18"/>
      <w:szCs w:val="18"/>
    </w:rPr>
  </w:style>
  <w:style w:type="character" w:styleId="af0">
    <w:name w:val="Hyperlink"/>
    <w:unhideWhenUsed/>
    <w:rsid w:val="0017075C"/>
    <w:rPr>
      <w:color w:val="0000FF"/>
      <w:u w:val="single"/>
    </w:rPr>
  </w:style>
  <w:style w:type="character" w:customStyle="1" w:styleId="612">
    <w:name w:val="Основной текст (6) + 12"/>
    <w:aliases w:val="5 pt2"/>
    <w:rsid w:val="0017075C"/>
    <w:rPr>
      <w:rFonts w:ascii="Microsoft Sans Serif" w:hAnsi="Microsoft Sans Serif" w:cs="Microsoft Sans Serif"/>
      <w:b/>
      <w:bCs/>
      <w:spacing w:val="0"/>
      <w:sz w:val="25"/>
      <w:szCs w:val="25"/>
    </w:rPr>
  </w:style>
  <w:style w:type="character" w:customStyle="1" w:styleId="6">
    <w:name w:val="Основной текст (6)"/>
    <w:rsid w:val="0017075C"/>
    <w:rPr>
      <w:rFonts w:ascii="Microsoft Sans Serif" w:hAnsi="Microsoft Sans Serif" w:cs="Microsoft Sans Serif"/>
      <w:b/>
      <w:bCs/>
      <w:spacing w:val="0"/>
      <w:sz w:val="20"/>
      <w:szCs w:val="20"/>
    </w:rPr>
  </w:style>
  <w:style w:type="character" w:customStyle="1" w:styleId="64">
    <w:name w:val="Основной текст (6)4"/>
    <w:rsid w:val="0017075C"/>
    <w:rPr>
      <w:rFonts w:ascii="Microsoft Sans Serif" w:hAnsi="Microsoft Sans Serif" w:cs="Microsoft Sans Serif"/>
      <w:b/>
      <w:bCs/>
      <w:spacing w:val="0"/>
      <w:sz w:val="20"/>
      <w:szCs w:val="20"/>
    </w:rPr>
  </w:style>
  <w:style w:type="character" w:customStyle="1" w:styleId="417">
    <w:name w:val="Основной текст (4)17"/>
    <w:rsid w:val="0017075C"/>
  </w:style>
  <w:style w:type="character" w:customStyle="1" w:styleId="416">
    <w:name w:val="Основной текст (4)16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6121">
    <w:name w:val="Основной текст (6) + 121"/>
    <w:aliases w:val="5 pt1"/>
    <w:rsid w:val="0017075C"/>
    <w:rPr>
      <w:rFonts w:ascii="Microsoft Sans Serif" w:hAnsi="Microsoft Sans Serif" w:cs="Microsoft Sans Serif"/>
      <w:b/>
      <w:bCs/>
      <w:spacing w:val="0"/>
      <w:sz w:val="25"/>
      <w:szCs w:val="25"/>
    </w:rPr>
  </w:style>
  <w:style w:type="character" w:customStyle="1" w:styleId="63">
    <w:name w:val="Основной текст (6)3"/>
    <w:rsid w:val="0017075C"/>
    <w:rPr>
      <w:rFonts w:ascii="Microsoft Sans Serif" w:hAnsi="Microsoft Sans Serif" w:cs="Microsoft Sans Serif"/>
      <w:b/>
      <w:bCs/>
      <w:spacing w:val="0"/>
      <w:sz w:val="20"/>
      <w:szCs w:val="20"/>
    </w:rPr>
  </w:style>
  <w:style w:type="character" w:customStyle="1" w:styleId="62">
    <w:name w:val="Основной текст (6)2"/>
    <w:rsid w:val="0017075C"/>
    <w:rPr>
      <w:rFonts w:ascii="Microsoft Sans Serif" w:hAnsi="Microsoft Sans Serif" w:cs="Microsoft Sans Serif"/>
      <w:b/>
      <w:bCs/>
      <w:spacing w:val="0"/>
      <w:sz w:val="20"/>
      <w:szCs w:val="20"/>
    </w:rPr>
  </w:style>
  <w:style w:type="character" w:customStyle="1" w:styleId="414">
    <w:name w:val="Основной текст (4)14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1pt2">
    <w:name w:val="Основной текст (4) + Интервал 1 pt2"/>
    <w:rsid w:val="0017075C"/>
    <w:rPr>
      <w:rFonts w:ascii="Times New Roman" w:hAnsi="Times New Roman" w:cs="Times New Roman"/>
      <w:b/>
      <w:bCs/>
      <w:spacing w:val="20"/>
      <w:sz w:val="21"/>
      <w:szCs w:val="21"/>
      <w:shd w:val="clear" w:color="auto" w:fill="FFFFFF"/>
    </w:rPr>
  </w:style>
  <w:style w:type="character" w:customStyle="1" w:styleId="412">
    <w:name w:val="Основной текст (4)12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110">
    <w:name w:val="Основной текст (4)11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100">
    <w:name w:val="Основной текст (4)10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9">
    <w:name w:val="Основной текст (4)9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8">
    <w:name w:val="Основной текст (4)8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7">
    <w:name w:val="Основной текст (4)7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2a">
    <w:name w:val="Подпись к таблице (2)_"/>
    <w:link w:val="211"/>
    <w:rsid w:val="0017075C"/>
    <w:rPr>
      <w:rFonts w:ascii="Microsoft Sans Serif" w:hAnsi="Microsoft Sans Serif"/>
      <w:b/>
      <w:bCs/>
      <w:shd w:val="clear" w:color="auto" w:fill="FFFFFF"/>
    </w:rPr>
  </w:style>
  <w:style w:type="paragraph" w:customStyle="1" w:styleId="211">
    <w:name w:val="Подпись к таблице (2)1"/>
    <w:basedOn w:val="a"/>
    <w:link w:val="2a"/>
    <w:rsid w:val="0017075C"/>
    <w:pPr>
      <w:shd w:val="clear" w:color="auto" w:fill="FFFFFF"/>
      <w:spacing w:after="0" w:line="250" w:lineRule="exact"/>
    </w:pPr>
    <w:rPr>
      <w:rFonts w:ascii="Microsoft Sans Serif" w:hAnsi="Microsoft Sans Serif"/>
      <w:b/>
      <w:bCs/>
      <w:shd w:val="clear" w:color="auto" w:fill="FFFFFF"/>
    </w:rPr>
  </w:style>
  <w:style w:type="character" w:customStyle="1" w:styleId="34">
    <w:name w:val="Подпись к таблице (3)_"/>
    <w:link w:val="310"/>
    <w:rsid w:val="0017075C"/>
    <w:rPr>
      <w:rFonts w:ascii="Microsoft Sans Serif" w:hAnsi="Microsoft Sans Serif"/>
      <w:b/>
      <w:bCs/>
      <w:sz w:val="25"/>
      <w:szCs w:val="25"/>
      <w:shd w:val="clear" w:color="auto" w:fill="FFFFFF"/>
    </w:rPr>
  </w:style>
  <w:style w:type="paragraph" w:customStyle="1" w:styleId="310">
    <w:name w:val="Подпись к таблице (3)1"/>
    <w:basedOn w:val="a"/>
    <w:link w:val="34"/>
    <w:rsid w:val="0017075C"/>
    <w:pPr>
      <w:shd w:val="clear" w:color="auto" w:fill="FFFFFF"/>
      <w:spacing w:after="60" w:line="240" w:lineRule="atLeast"/>
    </w:pPr>
    <w:rPr>
      <w:rFonts w:ascii="Microsoft Sans Serif" w:hAnsi="Microsoft Sans Serif"/>
      <w:b/>
      <w:bCs/>
      <w:sz w:val="25"/>
      <w:szCs w:val="25"/>
      <w:shd w:val="clear" w:color="auto" w:fill="FFFFFF"/>
    </w:rPr>
  </w:style>
  <w:style w:type="character" w:customStyle="1" w:styleId="35">
    <w:name w:val="Подпись к таблице (3)"/>
    <w:rsid w:val="0017075C"/>
  </w:style>
  <w:style w:type="character" w:customStyle="1" w:styleId="230">
    <w:name w:val="Подпись к таблице (2)3"/>
    <w:rsid w:val="0017075C"/>
  </w:style>
  <w:style w:type="character" w:customStyle="1" w:styleId="220">
    <w:name w:val="Подпись к таблице (2)2"/>
    <w:rsid w:val="0017075C"/>
  </w:style>
  <w:style w:type="character" w:customStyle="1" w:styleId="460">
    <w:name w:val="Основной текст (4)6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50">
    <w:name w:val="Основной текст (4)5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1pt1">
    <w:name w:val="Основной текст (4) + Интервал 1 pt1"/>
    <w:rsid w:val="0017075C"/>
    <w:rPr>
      <w:rFonts w:ascii="Times New Roman" w:hAnsi="Times New Roman" w:cs="Times New Roman"/>
      <w:b/>
      <w:bCs/>
      <w:spacing w:val="20"/>
      <w:sz w:val="21"/>
      <w:szCs w:val="21"/>
      <w:shd w:val="clear" w:color="auto" w:fill="FFFFFF"/>
    </w:rPr>
  </w:style>
  <w:style w:type="character" w:customStyle="1" w:styleId="441">
    <w:name w:val="Основной текст (4)4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26">
    <w:name w:val="Заголовок №42"/>
    <w:rsid w:val="0017075C"/>
  </w:style>
  <w:style w:type="character" w:customStyle="1" w:styleId="431">
    <w:name w:val="Основной текст (4)3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27">
    <w:name w:val="Основной текст (4)2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18">
    <w:name w:val="Основной текст (4)18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9">
    <w:name w:val="Основной текст + Полужирный19"/>
    <w:aliases w:val="Курсив2"/>
    <w:rsid w:val="0017075C"/>
    <w:rPr>
      <w:rFonts w:ascii="Times New Roman" w:hAnsi="Times New Roman" w:cs="Times New Roman"/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41pt">
    <w:name w:val="Основной текст (4) + Интервал 1 pt"/>
    <w:rsid w:val="0017075C"/>
    <w:rPr>
      <w:rFonts w:ascii="Times New Roman" w:hAnsi="Times New Roman" w:cs="Times New Roman"/>
      <w:b/>
      <w:bCs/>
      <w:spacing w:val="20"/>
      <w:sz w:val="21"/>
      <w:szCs w:val="21"/>
      <w:shd w:val="clear" w:color="auto" w:fill="FFFFFF"/>
    </w:rPr>
  </w:style>
  <w:style w:type="character" w:customStyle="1" w:styleId="212">
    <w:name w:val="Подпись к таблице (2) + 12"/>
    <w:aliases w:val="5 pt4"/>
    <w:rsid w:val="0017075C"/>
    <w:rPr>
      <w:rFonts w:ascii="Microsoft Sans Serif" w:hAnsi="Microsoft Sans Serif" w:cs="Microsoft Sans Serif"/>
      <w:b/>
      <w:bCs/>
      <w:noProof/>
      <w:sz w:val="25"/>
      <w:szCs w:val="25"/>
      <w:shd w:val="clear" w:color="auto" w:fill="FFFFFF"/>
    </w:rPr>
  </w:style>
  <w:style w:type="character" w:customStyle="1" w:styleId="2121">
    <w:name w:val="Подпись к таблице (2) + 121"/>
    <w:aliases w:val="5 pt3,Не полужирный1"/>
    <w:rsid w:val="0017075C"/>
    <w:rPr>
      <w:rFonts w:ascii="Microsoft Sans Serif" w:hAnsi="Microsoft Sans Serif" w:cs="Microsoft Sans Serif"/>
      <w:b w:val="0"/>
      <w:bCs w:val="0"/>
      <w:sz w:val="25"/>
      <w:szCs w:val="25"/>
      <w:shd w:val="clear" w:color="auto" w:fill="FFFFFF"/>
    </w:rPr>
  </w:style>
  <w:style w:type="character" w:customStyle="1" w:styleId="240">
    <w:name w:val="Подпись к таблице (2)4"/>
    <w:rsid w:val="0017075C"/>
  </w:style>
  <w:style w:type="character" w:customStyle="1" w:styleId="18">
    <w:name w:val="Основной текст + Полужирный18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7">
    <w:name w:val="Основной текст + Полужирный17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6">
    <w:name w:val="Основной текст + Полужирный16"/>
    <w:aliases w:val="Курсив1"/>
    <w:rsid w:val="0017075C"/>
    <w:rPr>
      <w:rFonts w:ascii="Times New Roman" w:hAnsi="Times New Roman" w:cs="Times New Roman"/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15">
    <w:name w:val="Основной текст + Полужирный15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4">
    <w:name w:val="Основной текст + Полужирный14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30">
    <w:name w:val="Основной текст + Полужирный13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10">
    <w:name w:val="Основной текст + Полужирный11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28">
    <w:name w:val="Основной текст (4) + Не полужирный2"/>
    <w:rsid w:val="0017075C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</w:rPr>
  </w:style>
  <w:style w:type="character" w:customStyle="1" w:styleId="100">
    <w:name w:val="Основной текст + Полужирный10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1a">
    <w:name w:val="Основной текст (4) + Не полужирный1"/>
    <w:rsid w:val="0017075C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</w:rPr>
  </w:style>
  <w:style w:type="character" w:customStyle="1" w:styleId="9">
    <w:name w:val="Основной текст + Полужирный9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8">
    <w:name w:val="Основной текст + Полужирный8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71">
    <w:name w:val="Основной текст + Полужирный7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60">
    <w:name w:val="Основной текст + Полужирный6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5">
    <w:name w:val="Основной текст + Полужирный5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a">
    <w:name w:val="Основной текст + Полужирный4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36">
    <w:name w:val="Основной текст + Полужирный3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b">
    <w:name w:val="Заголовок №4 + Не полужирный"/>
    <w:rsid w:val="0017075C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</w:rPr>
  </w:style>
  <w:style w:type="character" w:customStyle="1" w:styleId="2b">
    <w:name w:val="Основной текст + Полужирный2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a">
    <w:name w:val="Основной текст + Полужирный1"/>
    <w:rsid w:val="001707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paragraph" w:styleId="af1">
    <w:name w:val="Body Text Indent"/>
    <w:basedOn w:val="a"/>
    <w:link w:val="af2"/>
    <w:rsid w:val="0017075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rsid w:val="0017075C"/>
    <w:rPr>
      <w:rFonts w:ascii="Times New Roman" w:eastAsia="Times New Roman" w:hAnsi="Times New Roman" w:cs="Times New Roman"/>
      <w:sz w:val="24"/>
      <w:szCs w:val="24"/>
    </w:rPr>
  </w:style>
  <w:style w:type="paragraph" w:styleId="2c">
    <w:name w:val="Body Text Indent 2"/>
    <w:basedOn w:val="a"/>
    <w:link w:val="2d"/>
    <w:rsid w:val="0017075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d">
    <w:name w:val="Основной текст с отступом 2 Знак"/>
    <w:basedOn w:val="a0"/>
    <w:link w:val="2c"/>
    <w:rsid w:val="0017075C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_"/>
    <w:link w:val="90"/>
    <w:rsid w:val="0017075C"/>
    <w:rPr>
      <w:rFonts w:ascii="Arial" w:eastAsia="Arial" w:hAnsi="Arial"/>
      <w:sz w:val="19"/>
      <w:szCs w:val="19"/>
      <w:shd w:val="clear" w:color="auto" w:fill="FFFFFF"/>
    </w:rPr>
  </w:style>
  <w:style w:type="paragraph" w:customStyle="1" w:styleId="90">
    <w:name w:val="Основной текст9"/>
    <w:basedOn w:val="a"/>
    <w:link w:val="af3"/>
    <w:rsid w:val="0017075C"/>
    <w:pPr>
      <w:shd w:val="clear" w:color="auto" w:fill="FFFFFF"/>
      <w:spacing w:after="0" w:line="230" w:lineRule="exact"/>
      <w:ind w:hanging="380"/>
    </w:pPr>
    <w:rPr>
      <w:rFonts w:ascii="Arial" w:eastAsia="Arial" w:hAnsi="Arial"/>
      <w:sz w:val="19"/>
      <w:szCs w:val="19"/>
      <w:shd w:val="clear" w:color="auto" w:fill="FFFFFF"/>
    </w:rPr>
  </w:style>
  <w:style w:type="paragraph" w:customStyle="1" w:styleId="c0">
    <w:name w:val="c0"/>
    <w:basedOn w:val="a"/>
    <w:rsid w:val="00170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List Paragraph"/>
    <w:basedOn w:val="a"/>
    <w:qFormat/>
    <w:rsid w:val="0017075C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f5">
    <w:name w:val="header"/>
    <w:basedOn w:val="a"/>
    <w:link w:val="af6"/>
    <w:rsid w:val="001707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Верхний колонтитул Знак"/>
    <w:basedOn w:val="a0"/>
    <w:link w:val="af5"/>
    <w:rsid w:val="0017075C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a0"/>
    <w:rsid w:val="0017075C"/>
    <w:rPr>
      <w:rFonts w:ascii="Times New Roman" w:hAnsi="Times New Roman" w:cs="Times New Roman"/>
      <w:b/>
      <w:bCs/>
      <w:sz w:val="27"/>
      <w:szCs w:val="27"/>
    </w:rPr>
  </w:style>
  <w:style w:type="paragraph" w:customStyle="1" w:styleId="1b">
    <w:name w:val="Без интервала1"/>
    <w:rsid w:val="009F504F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1c">
    <w:name w:val="Без интервала1"/>
    <w:rsid w:val="009F50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905E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37">
    <w:name w:val="Без интервала3"/>
    <w:rsid w:val="009B5B5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2e">
    <w:name w:val="Без интервала2"/>
    <w:rsid w:val="009B5B5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8">
    <w:name w:val="Без интервала Знак"/>
    <w:basedOn w:val="a0"/>
    <w:link w:val="a7"/>
    <w:uiPriority w:val="1"/>
    <w:locked/>
    <w:rsid w:val="00875CF2"/>
    <w:rPr>
      <w:rFonts w:ascii="Calibri" w:eastAsia="Calibri" w:hAnsi="Calibri" w:cs="Calibri"/>
      <w:lang w:eastAsia="ar-SA"/>
    </w:rPr>
  </w:style>
  <w:style w:type="character" w:customStyle="1" w:styleId="TimesNewRoman">
    <w:name w:val="Основной текст + Times New Roman"/>
    <w:aliases w:val="10 pt,Полужирный,Интервал 0 pt,Основной текст + 13 pt"/>
    <w:rsid w:val="00875CF2"/>
    <w:rPr>
      <w:rFonts w:ascii="Times New Roman" w:hAnsi="Times New Roman" w:cs="Times New Roman" w:hint="default"/>
      <w:b/>
      <w:bCs w:val="0"/>
      <w:strike w:val="0"/>
      <w:dstrike w:val="0"/>
      <w:color w:val="000000"/>
      <w:spacing w:val="0"/>
      <w:w w:val="100"/>
      <w:position w:val="0"/>
      <w:sz w:val="20"/>
      <w:u w:val="none"/>
      <w:effect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2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DF386-087A-42F2-AC09-63CD79E65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28</Pages>
  <Words>8195</Words>
  <Characters>46716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влпорп</dc:creator>
  <cp:lastModifiedBy>User</cp:lastModifiedBy>
  <cp:revision>3</cp:revision>
  <cp:lastPrinted>2019-12-03T10:29:00Z</cp:lastPrinted>
  <dcterms:created xsi:type="dcterms:W3CDTF">2019-12-03T10:42:00Z</dcterms:created>
  <dcterms:modified xsi:type="dcterms:W3CDTF">2019-12-16T16:40:00Z</dcterms:modified>
</cp:coreProperties>
</file>